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34761" w:rsidRDefault="00534761" w:rsidP="006A3A06">
      <w:pPr>
        <w:rPr>
          <w:noProof/>
          <w:lang w:eastAsia="ru-RU"/>
        </w:rPr>
      </w:pPr>
    </w:p>
    <w:p w:rsidR="00534761" w:rsidRDefault="000F0C6D" w:rsidP="006A3A06">
      <w:pPr>
        <w:rPr>
          <w:noProof/>
          <w:lang w:eastAsia="ru-RU"/>
        </w:rPr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Надпись 2" o:spid="_x0000_s1026" type="#_x0000_t202" style="position:absolute;margin-left:9.35pt;margin-top:468.2pt;width:467.7pt;height:25.15pt;z-index:251659264;visibility:visible;mso-wrap-distance-left:9pt;mso-wrap-distance-top:0;mso-wrap-distance-right:9pt;mso-wrap-distance-bottom:0;mso-position-horizontal-relative:text;mso-position-vertical-relative:text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" stroked="f">
            <v:textbox>
              <w:txbxContent>
                <w:p w:rsidR="000F0C6D" w:rsidRDefault="000F0C6D">
                  <w:r w:rsidRPr="000F0C6D">
                    <w:rPr>
                      <w:b/>
                    </w:rPr>
                    <w:t>Наименование практики</w:t>
                  </w:r>
                  <w:r>
                    <w:t xml:space="preserve">                                 Преддипломная практика</w:t>
                  </w:r>
                </w:p>
              </w:txbxContent>
            </v:textbox>
          </v:shape>
        </w:pict>
      </w:r>
      <w:bookmarkStart w:id="0" w:name="_GoBack"/>
      <w:r w:rsidR="00534761">
        <w:rPr>
          <w:noProof/>
          <w:lang w:eastAsia="ru-RU"/>
        </w:rPr>
        <w:drawing>
          <wp:inline distT="0" distB="0" distL="0" distR="0">
            <wp:extent cx="6193971" cy="8382000"/>
            <wp:effectExtent l="19050" t="0" r="0" b="0"/>
            <wp:docPr id="1" name="Рисунок 0" descr="Рисунок (200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(200).BMP"/>
                    <pic:cNvPicPr/>
                  </pic:nvPicPr>
                  <pic:blipFill>
                    <a:blip r:embed="rId7" cstate="print"/>
                    <a:srcRect l="11371" t="6161" b="9131"/>
                    <a:stretch>
                      <a:fillRect/>
                    </a:stretch>
                  </pic:blipFill>
                  <pic:spPr>
                    <a:xfrm>
                      <a:off x="0" y="0"/>
                      <a:ext cx="6193971" cy="838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6A3A06" w:rsidRDefault="00534761" w:rsidP="006A3A06">
      <w:r>
        <w:rPr>
          <w:noProof/>
          <w:lang w:eastAsia="ru-RU"/>
        </w:rPr>
        <w:lastRenderedPageBreak/>
        <w:drawing>
          <wp:inline distT="0" distB="0" distL="0" distR="0">
            <wp:extent cx="5943600" cy="8826023"/>
            <wp:effectExtent l="19050" t="0" r="0" b="0"/>
            <wp:docPr id="2" name="Рисунок 1" descr="Рисунок (201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(201).BMP"/>
                    <pic:cNvPicPr/>
                  </pic:nvPicPr>
                  <pic:blipFill>
                    <a:blip r:embed="rId8" cstate="print"/>
                    <a:srcRect l="11994" t="6271" r="5140" b="682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826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3912" w:rsidRDefault="00163912" w:rsidP="007017F5">
      <w:pPr>
        <w:jc w:val="both"/>
        <w:rPr>
          <w:sz w:val="28"/>
          <w:szCs w:val="28"/>
        </w:rPr>
      </w:pPr>
    </w:p>
    <w:p w:rsidR="006A3A06" w:rsidRDefault="006A3A06" w:rsidP="007017F5">
      <w:pPr>
        <w:jc w:val="both"/>
        <w:rPr>
          <w:sz w:val="28"/>
          <w:szCs w:val="28"/>
        </w:rPr>
      </w:pPr>
    </w:p>
    <w:p w:rsidR="007017F5" w:rsidRPr="00163912" w:rsidRDefault="0008131F" w:rsidP="00163912">
      <w:pPr>
        <w:pStyle w:val="a3"/>
        <w:numPr>
          <w:ilvl w:val="0"/>
          <w:numId w:val="2"/>
        </w:numPr>
        <w:tabs>
          <w:tab w:val="left" w:pos="284"/>
          <w:tab w:val="left" w:pos="1134"/>
          <w:tab w:val="right" w:leader="underscore" w:pos="9639"/>
        </w:tabs>
        <w:ind w:left="0" w:firstLine="709"/>
        <w:jc w:val="both"/>
        <w:rPr>
          <w:b/>
          <w:bCs/>
          <w:sz w:val="28"/>
          <w:szCs w:val="28"/>
        </w:rPr>
      </w:pPr>
      <w:r w:rsidRPr="00163912">
        <w:rPr>
          <w:b/>
          <w:bCs/>
          <w:sz w:val="28"/>
          <w:szCs w:val="28"/>
        </w:rPr>
        <w:lastRenderedPageBreak/>
        <w:t xml:space="preserve">Цели и задачи </w:t>
      </w:r>
      <w:r w:rsidR="00163912" w:rsidRPr="00163912">
        <w:rPr>
          <w:b/>
          <w:bCs/>
          <w:sz w:val="28"/>
          <w:szCs w:val="28"/>
        </w:rPr>
        <w:t>производственной (</w:t>
      </w:r>
      <w:r w:rsidR="001743EC">
        <w:rPr>
          <w:b/>
          <w:bCs/>
          <w:sz w:val="28"/>
          <w:szCs w:val="28"/>
        </w:rPr>
        <w:t>преддипломной</w:t>
      </w:r>
      <w:r w:rsidR="00163912" w:rsidRPr="00163912">
        <w:rPr>
          <w:b/>
          <w:bCs/>
          <w:sz w:val="28"/>
          <w:szCs w:val="28"/>
        </w:rPr>
        <w:t xml:space="preserve">) </w:t>
      </w:r>
      <w:r w:rsidR="007017F5" w:rsidRPr="00163912">
        <w:rPr>
          <w:b/>
          <w:bCs/>
          <w:sz w:val="28"/>
          <w:szCs w:val="28"/>
        </w:rPr>
        <w:t>практики</w:t>
      </w:r>
    </w:p>
    <w:p w:rsidR="00DF5792" w:rsidRDefault="001122E9" w:rsidP="00BD6F04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Целями производственной</w:t>
      </w:r>
      <w:r w:rsidR="00741FB9">
        <w:rPr>
          <w:sz w:val="28"/>
          <w:szCs w:val="28"/>
        </w:rPr>
        <w:t xml:space="preserve"> (</w:t>
      </w:r>
      <w:r w:rsidR="00BD6F04">
        <w:rPr>
          <w:sz w:val="28"/>
          <w:szCs w:val="28"/>
        </w:rPr>
        <w:t>преддипломной</w:t>
      </w:r>
      <w:r w:rsidR="00741FB9">
        <w:rPr>
          <w:sz w:val="28"/>
          <w:szCs w:val="28"/>
        </w:rPr>
        <w:t>)</w:t>
      </w:r>
      <w:r w:rsidR="007017F5" w:rsidRPr="00A24F05">
        <w:rPr>
          <w:sz w:val="28"/>
          <w:szCs w:val="28"/>
        </w:rPr>
        <w:t xml:space="preserve"> практики являются</w:t>
      </w:r>
      <w:r>
        <w:rPr>
          <w:sz w:val="28"/>
          <w:szCs w:val="28"/>
        </w:rPr>
        <w:t>:</w:t>
      </w:r>
      <w:r w:rsidR="00B560F4">
        <w:rPr>
          <w:sz w:val="28"/>
          <w:szCs w:val="28"/>
        </w:rPr>
        <w:t xml:space="preserve"> </w:t>
      </w:r>
      <w:r w:rsidR="00BD6F04">
        <w:rPr>
          <w:bCs/>
          <w:iCs/>
          <w:sz w:val="28"/>
          <w:szCs w:val="28"/>
        </w:rPr>
        <w:t xml:space="preserve">углубление и закрепление знаний, </w:t>
      </w:r>
      <w:r w:rsidR="00BD6F04">
        <w:rPr>
          <w:sz w:val="28"/>
          <w:szCs w:val="28"/>
        </w:rPr>
        <w:t xml:space="preserve">компетенций, полученных в процессе теоретического обучения </w:t>
      </w:r>
      <w:r w:rsidR="00BD6F04">
        <w:rPr>
          <w:bCs/>
          <w:iCs/>
          <w:sz w:val="28"/>
          <w:szCs w:val="28"/>
        </w:rPr>
        <w:t xml:space="preserve">на основе приобретения практического опыта, навыков производственной и научной работы, </w:t>
      </w:r>
      <w:r w:rsidR="00BD6F04">
        <w:rPr>
          <w:sz w:val="28"/>
          <w:szCs w:val="28"/>
        </w:rPr>
        <w:t xml:space="preserve">изучения методических, инструктивных и нормативных материалов и специальной литературы. В процессе практики студенты приобретают организационный и профессиональный опыт. </w:t>
      </w:r>
    </w:p>
    <w:p w:rsidR="001122E9" w:rsidRDefault="001122E9" w:rsidP="001122E9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Задачами </w:t>
      </w:r>
      <w:r w:rsidR="00DF5792">
        <w:rPr>
          <w:sz w:val="28"/>
          <w:szCs w:val="28"/>
        </w:rPr>
        <w:t>производственной (</w:t>
      </w:r>
      <w:r w:rsidR="00BD6F04">
        <w:rPr>
          <w:sz w:val="28"/>
          <w:szCs w:val="28"/>
        </w:rPr>
        <w:t>преддипломной</w:t>
      </w:r>
      <w:r w:rsidR="00DF5792">
        <w:rPr>
          <w:sz w:val="28"/>
          <w:szCs w:val="28"/>
        </w:rPr>
        <w:t>)</w:t>
      </w:r>
      <w:r w:rsidR="00DF5792" w:rsidRPr="00A24F05">
        <w:rPr>
          <w:sz w:val="28"/>
          <w:szCs w:val="28"/>
        </w:rPr>
        <w:t xml:space="preserve"> </w:t>
      </w:r>
      <w:r w:rsidR="007017F5" w:rsidRPr="00A24F05">
        <w:rPr>
          <w:sz w:val="28"/>
          <w:szCs w:val="28"/>
        </w:rPr>
        <w:t>практики являются</w:t>
      </w:r>
      <w:r>
        <w:rPr>
          <w:sz w:val="28"/>
          <w:szCs w:val="28"/>
        </w:rPr>
        <w:t>:</w:t>
      </w:r>
      <w:r w:rsidR="007017F5" w:rsidRPr="00A24F05">
        <w:rPr>
          <w:sz w:val="28"/>
          <w:szCs w:val="28"/>
        </w:rPr>
        <w:t xml:space="preserve"> </w:t>
      </w:r>
    </w:p>
    <w:p w:rsidR="00136F51" w:rsidRDefault="00DF5792" w:rsidP="00136F51">
      <w:pPr>
        <w:pStyle w:val="1"/>
        <w:numPr>
          <w:ilvl w:val="0"/>
          <w:numId w:val="9"/>
        </w:numPr>
        <w:tabs>
          <w:tab w:val="left" w:pos="851"/>
          <w:tab w:val="right" w:leader="underscore" w:pos="963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BD6F04">
        <w:rPr>
          <w:rFonts w:ascii="Times New Roman" w:eastAsia="Times New Roman" w:hAnsi="Times New Roman" w:cs="Times New Roman"/>
          <w:sz w:val="28"/>
          <w:szCs w:val="28"/>
          <w:lang w:eastAsia="ar-SA"/>
        </w:rPr>
        <w:t>ознакомление с содержанием основных работ и исследований, выполняемых в образовательном учреждении по месту прохождения практики, участие в них;</w:t>
      </w:r>
    </w:p>
    <w:p w:rsidR="00136F51" w:rsidRDefault="00136F51" w:rsidP="00136F51">
      <w:pPr>
        <w:pStyle w:val="1"/>
        <w:numPr>
          <w:ilvl w:val="0"/>
          <w:numId w:val="9"/>
        </w:numPr>
        <w:tabs>
          <w:tab w:val="left" w:pos="851"/>
          <w:tab w:val="right" w:leader="underscore" w:pos="963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>
        <w:rPr>
          <w:rFonts w:ascii="Times New Roman" w:hAnsi="Times New Roman" w:cs="Times New Roman"/>
          <w:sz w:val="28"/>
          <w:szCs w:val="28"/>
        </w:rPr>
        <w:t>ознакомление со структурой организации, целями её работы, задачами и функциями;</w:t>
      </w:r>
    </w:p>
    <w:p w:rsidR="00BD6F04" w:rsidRPr="00BD6F04" w:rsidRDefault="00BD6F04" w:rsidP="00136F51">
      <w:pPr>
        <w:pStyle w:val="1"/>
        <w:numPr>
          <w:ilvl w:val="0"/>
          <w:numId w:val="9"/>
        </w:numPr>
        <w:tabs>
          <w:tab w:val="left" w:pos="851"/>
          <w:tab w:val="right" w:leader="underscore" w:pos="963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136F51">
        <w:rPr>
          <w:rFonts w:ascii="Times New Roman" w:eastAsia="Times New Roman" w:hAnsi="Times New Roman" w:cs="Times New Roman"/>
          <w:sz w:val="28"/>
          <w:szCs w:val="28"/>
          <w:lang w:eastAsia="ar-SA"/>
        </w:rPr>
        <w:t>поиск и подбор литературы (учебники, монографии, статьи в периодических изданиях) по теме ВКР;</w:t>
      </w:r>
    </w:p>
    <w:p w:rsidR="00BD6F04" w:rsidRDefault="00BD6F04" w:rsidP="00136F51">
      <w:pPr>
        <w:pStyle w:val="a3"/>
        <w:numPr>
          <w:ilvl w:val="0"/>
          <w:numId w:val="9"/>
        </w:numPr>
        <w:tabs>
          <w:tab w:val="right" w:leader="underscore" w:pos="9639"/>
        </w:tabs>
        <w:jc w:val="both"/>
        <w:rPr>
          <w:sz w:val="28"/>
          <w:szCs w:val="28"/>
        </w:rPr>
      </w:pPr>
      <w:r w:rsidRPr="00136F51">
        <w:rPr>
          <w:sz w:val="28"/>
          <w:szCs w:val="28"/>
        </w:rPr>
        <w:t>всесторонний анализ собранной информации с целью обоснования актуальности темы ВКР, детализации задания, определения целей ВКР, задач и способов их достижения, а также ожидаемого результата ВКР;</w:t>
      </w:r>
    </w:p>
    <w:p w:rsidR="00136F51" w:rsidRPr="00136F51" w:rsidRDefault="00136F51" w:rsidP="00136F51">
      <w:pPr>
        <w:pStyle w:val="a3"/>
        <w:numPr>
          <w:ilvl w:val="0"/>
          <w:numId w:val="9"/>
        </w:numPr>
        <w:tabs>
          <w:tab w:val="right" w:leader="underscore" w:pos="9639"/>
        </w:tabs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добросовестное исполнение студентом – практикантом функциональных обязанностей, возложенных на него </w:t>
      </w:r>
      <w:r>
        <w:rPr>
          <w:rFonts w:eastAsia="Calibri"/>
          <w:bCs/>
          <w:iCs/>
          <w:sz w:val="28"/>
          <w:szCs w:val="28"/>
        </w:rPr>
        <w:t xml:space="preserve">руководителем практики </w:t>
      </w:r>
      <w:r>
        <w:rPr>
          <w:rFonts w:eastAsia="Calibri"/>
          <w:sz w:val="28"/>
          <w:szCs w:val="28"/>
        </w:rPr>
        <w:t>от предприятия, учреждения, организации;</w:t>
      </w:r>
    </w:p>
    <w:p w:rsidR="00DF5792" w:rsidRPr="00136F51" w:rsidRDefault="00BD6F04" w:rsidP="00136F51">
      <w:pPr>
        <w:pStyle w:val="a3"/>
        <w:numPr>
          <w:ilvl w:val="0"/>
          <w:numId w:val="9"/>
        </w:numPr>
        <w:tabs>
          <w:tab w:val="right" w:leader="underscore" w:pos="9639"/>
        </w:tabs>
        <w:jc w:val="both"/>
        <w:rPr>
          <w:sz w:val="28"/>
          <w:szCs w:val="28"/>
        </w:rPr>
      </w:pPr>
      <w:r w:rsidRPr="00136F51">
        <w:rPr>
          <w:sz w:val="28"/>
          <w:szCs w:val="28"/>
        </w:rPr>
        <w:t>оформление отчета о прохождении студентом преддипломной практики.</w:t>
      </w:r>
    </w:p>
    <w:p w:rsidR="007017F5" w:rsidRDefault="007017F5" w:rsidP="001122E9">
      <w:pPr>
        <w:tabs>
          <w:tab w:val="left" w:pos="708"/>
          <w:tab w:val="right" w:leader="underscore" w:pos="9639"/>
        </w:tabs>
        <w:ind w:firstLine="709"/>
        <w:jc w:val="both"/>
        <w:rPr>
          <w:i/>
          <w:iCs/>
          <w:sz w:val="16"/>
          <w:szCs w:val="16"/>
        </w:rPr>
      </w:pPr>
    </w:p>
    <w:p w:rsidR="007017F5" w:rsidRPr="00A24F05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>2</w:t>
      </w:r>
      <w:r w:rsidR="002766DB">
        <w:rPr>
          <w:b/>
          <w:bCs/>
          <w:sz w:val="28"/>
          <w:szCs w:val="28"/>
        </w:rPr>
        <w:t>.</w:t>
      </w:r>
      <w:r w:rsidRPr="00A24F05">
        <w:rPr>
          <w:b/>
          <w:bCs/>
          <w:sz w:val="28"/>
          <w:szCs w:val="28"/>
        </w:rPr>
        <w:t xml:space="preserve"> Перечень планируемых результатов об</w:t>
      </w:r>
      <w:r w:rsidR="001A08A8">
        <w:rPr>
          <w:b/>
          <w:bCs/>
          <w:sz w:val="28"/>
          <w:szCs w:val="28"/>
        </w:rPr>
        <w:t xml:space="preserve">учения при прохождении производственной </w:t>
      </w:r>
      <w:r w:rsidR="001A08A8" w:rsidRPr="00163912">
        <w:rPr>
          <w:b/>
          <w:bCs/>
          <w:sz w:val="28"/>
          <w:szCs w:val="28"/>
        </w:rPr>
        <w:t>(</w:t>
      </w:r>
      <w:r w:rsidR="00136F51">
        <w:rPr>
          <w:b/>
          <w:bCs/>
          <w:sz w:val="28"/>
          <w:szCs w:val="28"/>
        </w:rPr>
        <w:t>преддипломной</w:t>
      </w:r>
      <w:r w:rsidR="001A08A8" w:rsidRPr="00163912">
        <w:rPr>
          <w:b/>
          <w:bCs/>
          <w:sz w:val="28"/>
          <w:szCs w:val="28"/>
        </w:rPr>
        <w:t>)</w:t>
      </w:r>
      <w:r w:rsidRPr="00A24F05">
        <w:rPr>
          <w:b/>
          <w:bCs/>
          <w:sz w:val="28"/>
          <w:szCs w:val="28"/>
        </w:rPr>
        <w:t xml:space="preserve"> практики, соотнесенных с планируемыми результатами освоения ОПОП</w:t>
      </w:r>
    </w:p>
    <w:p w:rsidR="007017F5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proofErr w:type="gramStart"/>
      <w:r w:rsidRPr="001A08A8">
        <w:rPr>
          <w:bCs/>
          <w:sz w:val="28"/>
          <w:szCs w:val="28"/>
        </w:rPr>
        <w:t>В</w:t>
      </w:r>
      <w:r w:rsidR="001A08A8">
        <w:rPr>
          <w:bCs/>
          <w:sz w:val="28"/>
          <w:szCs w:val="28"/>
        </w:rPr>
        <w:t xml:space="preserve"> результате прохождения </w:t>
      </w:r>
      <w:r w:rsidRPr="001A08A8">
        <w:rPr>
          <w:bCs/>
          <w:sz w:val="28"/>
          <w:szCs w:val="28"/>
        </w:rPr>
        <w:t>производственной практики у обучающегося формируются компетенции и по итогам практики обучающийся должен продемонстрировать следующие результаты:</w:t>
      </w:r>
      <w:proofErr w:type="gramEnd"/>
    </w:p>
    <w:p w:rsidR="007017F5" w:rsidRPr="00606C2E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46"/>
        <w:gridCol w:w="3846"/>
        <w:gridCol w:w="3961"/>
      </w:tblGrid>
      <w:tr w:rsidR="007017F5" w:rsidRPr="00305BA8" w:rsidTr="00136F51">
        <w:tc>
          <w:tcPr>
            <w:tcW w:w="2046" w:type="dxa"/>
            <w:shd w:val="clear" w:color="auto" w:fill="auto"/>
          </w:tcPr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Код</w:t>
            </w:r>
          </w:p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компетенции</w:t>
            </w:r>
          </w:p>
        </w:tc>
        <w:tc>
          <w:tcPr>
            <w:tcW w:w="3846" w:type="dxa"/>
            <w:shd w:val="clear" w:color="auto" w:fill="auto"/>
          </w:tcPr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Результаты освоения О</w:t>
            </w:r>
            <w:r>
              <w:rPr>
                <w:bCs/>
                <w:lang w:eastAsia="ru-RU"/>
              </w:rPr>
              <w:t>П</w:t>
            </w:r>
            <w:r w:rsidRPr="00305BA8">
              <w:rPr>
                <w:bCs/>
                <w:lang w:eastAsia="ru-RU"/>
              </w:rPr>
              <w:t>ОП</w:t>
            </w:r>
          </w:p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</w:p>
        </w:tc>
        <w:tc>
          <w:tcPr>
            <w:tcW w:w="3961" w:type="dxa"/>
            <w:shd w:val="clear" w:color="auto" w:fill="auto"/>
          </w:tcPr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 xml:space="preserve">Перечень </w:t>
            </w:r>
            <w:proofErr w:type="gramStart"/>
            <w:r w:rsidRPr="00305BA8">
              <w:rPr>
                <w:bCs/>
                <w:lang w:eastAsia="ru-RU"/>
              </w:rPr>
              <w:t>планируемых</w:t>
            </w:r>
            <w:proofErr w:type="gramEnd"/>
          </w:p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результатов обучения</w:t>
            </w:r>
          </w:p>
        </w:tc>
      </w:tr>
      <w:tr w:rsidR="007017F5" w:rsidRPr="00305BA8" w:rsidTr="00136F51">
        <w:tc>
          <w:tcPr>
            <w:tcW w:w="2046" w:type="dxa"/>
            <w:shd w:val="clear" w:color="auto" w:fill="auto"/>
          </w:tcPr>
          <w:p w:rsidR="007017F5" w:rsidRPr="00305BA8" w:rsidRDefault="00136F51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ОК-1</w:t>
            </w:r>
          </w:p>
        </w:tc>
        <w:tc>
          <w:tcPr>
            <w:tcW w:w="3846" w:type="dxa"/>
            <w:shd w:val="clear" w:color="auto" w:fill="auto"/>
          </w:tcPr>
          <w:p w:rsidR="007017F5" w:rsidRPr="00305BA8" w:rsidRDefault="00136F51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136F51">
              <w:rPr>
                <w:bCs/>
                <w:sz w:val="28"/>
                <w:szCs w:val="28"/>
              </w:rPr>
              <w:t xml:space="preserve">способностью использовать основы философских и </w:t>
            </w:r>
            <w:proofErr w:type="spellStart"/>
            <w:r w:rsidRPr="00136F51">
              <w:rPr>
                <w:bCs/>
                <w:sz w:val="28"/>
                <w:szCs w:val="28"/>
              </w:rPr>
              <w:t>социогуманитарных</w:t>
            </w:r>
            <w:proofErr w:type="spellEnd"/>
            <w:r w:rsidRPr="00136F51">
              <w:rPr>
                <w:bCs/>
                <w:sz w:val="28"/>
                <w:szCs w:val="28"/>
              </w:rPr>
              <w:t xml:space="preserve"> знаний для формирования научного мировоззрения </w:t>
            </w:r>
          </w:p>
        </w:tc>
        <w:tc>
          <w:tcPr>
            <w:tcW w:w="3961" w:type="dxa"/>
            <w:shd w:val="clear" w:color="auto" w:fill="auto"/>
          </w:tcPr>
          <w:p w:rsidR="007C5CAC" w:rsidRPr="007C5CAC" w:rsidRDefault="007C5CAC" w:rsidP="007C5CAC">
            <w:pPr>
              <w:jc w:val="both"/>
              <w:rPr>
                <w:sz w:val="28"/>
                <w:lang w:eastAsia="ru-RU"/>
              </w:rPr>
            </w:pPr>
            <w:r w:rsidRPr="007C5CAC">
              <w:rPr>
                <w:sz w:val="28"/>
                <w:lang w:eastAsia="ru-RU"/>
              </w:rPr>
              <w:t xml:space="preserve">Знать: </w:t>
            </w:r>
            <w:r w:rsidR="00A87B32">
              <w:rPr>
                <w:sz w:val="28"/>
                <w:lang w:eastAsia="ru-RU"/>
              </w:rPr>
              <w:t xml:space="preserve">основы философских и </w:t>
            </w:r>
            <w:proofErr w:type="spellStart"/>
            <w:r w:rsidR="00A87B32">
              <w:rPr>
                <w:sz w:val="28"/>
                <w:lang w:eastAsia="ru-RU"/>
              </w:rPr>
              <w:t>социогуманитарных</w:t>
            </w:r>
            <w:proofErr w:type="spellEnd"/>
            <w:r w:rsidR="00A87B32">
              <w:rPr>
                <w:sz w:val="28"/>
                <w:lang w:eastAsia="ru-RU"/>
              </w:rPr>
              <w:t xml:space="preserve"> методов формирования научного мировоззрения</w:t>
            </w:r>
          </w:p>
          <w:p w:rsidR="007C5CAC" w:rsidRPr="007C5CAC" w:rsidRDefault="007C5CAC" w:rsidP="007C5CAC">
            <w:pPr>
              <w:jc w:val="both"/>
              <w:rPr>
                <w:sz w:val="28"/>
                <w:lang w:eastAsia="ru-RU"/>
              </w:rPr>
            </w:pPr>
            <w:r w:rsidRPr="007C5CAC">
              <w:rPr>
                <w:sz w:val="28"/>
                <w:lang w:eastAsia="ru-RU"/>
              </w:rPr>
              <w:t xml:space="preserve">Уметь: </w:t>
            </w:r>
            <w:r w:rsidR="00A87B32">
              <w:rPr>
                <w:sz w:val="28"/>
                <w:lang w:eastAsia="ru-RU"/>
              </w:rPr>
              <w:t xml:space="preserve">применять философские и </w:t>
            </w:r>
            <w:proofErr w:type="spellStart"/>
            <w:r w:rsidR="00A87B32">
              <w:rPr>
                <w:sz w:val="28"/>
                <w:lang w:eastAsia="ru-RU"/>
              </w:rPr>
              <w:t>социогуманитарные</w:t>
            </w:r>
            <w:proofErr w:type="spellEnd"/>
            <w:r w:rsidR="00A87B32">
              <w:rPr>
                <w:sz w:val="28"/>
                <w:lang w:eastAsia="ru-RU"/>
              </w:rPr>
              <w:t xml:space="preserve"> знания для формирования научного мировоззрения</w:t>
            </w:r>
          </w:p>
          <w:p w:rsidR="007017F5" w:rsidRPr="007C5CAC" w:rsidRDefault="007C5CAC" w:rsidP="00A87B32">
            <w:pPr>
              <w:jc w:val="both"/>
              <w:rPr>
                <w:bCs/>
                <w:sz w:val="28"/>
                <w:szCs w:val="28"/>
              </w:rPr>
            </w:pPr>
            <w:r w:rsidRPr="007C5CAC">
              <w:rPr>
                <w:sz w:val="28"/>
                <w:lang w:eastAsia="ru-RU"/>
              </w:rPr>
              <w:t>Владеть:</w:t>
            </w:r>
            <w:r w:rsidR="00A87B32">
              <w:rPr>
                <w:sz w:val="28"/>
                <w:lang w:eastAsia="ru-RU"/>
              </w:rPr>
              <w:t xml:space="preserve"> философскими и </w:t>
            </w:r>
            <w:proofErr w:type="spellStart"/>
            <w:r w:rsidR="00A87B32">
              <w:rPr>
                <w:sz w:val="28"/>
                <w:lang w:eastAsia="ru-RU"/>
              </w:rPr>
              <w:t>социогуманитарными</w:t>
            </w:r>
            <w:proofErr w:type="spellEnd"/>
            <w:r w:rsidRPr="007C5CAC">
              <w:rPr>
                <w:sz w:val="28"/>
                <w:lang w:eastAsia="ru-RU"/>
              </w:rPr>
              <w:t xml:space="preserve"> </w:t>
            </w:r>
            <w:r w:rsidR="00A87B32">
              <w:rPr>
                <w:sz w:val="28"/>
                <w:lang w:eastAsia="ru-RU"/>
              </w:rPr>
              <w:t xml:space="preserve">навыками формирования </w:t>
            </w:r>
            <w:r w:rsidR="00A87B32">
              <w:rPr>
                <w:sz w:val="28"/>
                <w:lang w:eastAsia="ru-RU"/>
              </w:rPr>
              <w:lastRenderedPageBreak/>
              <w:t>научного мировоззрения</w:t>
            </w:r>
          </w:p>
        </w:tc>
      </w:tr>
      <w:tr w:rsidR="007C5CAC" w:rsidRPr="00305BA8" w:rsidTr="00136F51">
        <w:tc>
          <w:tcPr>
            <w:tcW w:w="2046" w:type="dxa"/>
            <w:shd w:val="clear" w:color="auto" w:fill="auto"/>
          </w:tcPr>
          <w:p w:rsidR="007C5CAC" w:rsidRPr="007C5CAC" w:rsidRDefault="00136F51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lastRenderedPageBreak/>
              <w:t>ОК-2</w:t>
            </w:r>
          </w:p>
        </w:tc>
        <w:tc>
          <w:tcPr>
            <w:tcW w:w="3846" w:type="dxa"/>
            <w:shd w:val="clear" w:color="auto" w:fill="auto"/>
          </w:tcPr>
          <w:p w:rsidR="007C5CAC" w:rsidRPr="00305BA8" w:rsidRDefault="00136F51" w:rsidP="00136F51">
            <w:pPr>
              <w:jc w:val="both"/>
              <w:rPr>
                <w:bCs/>
                <w:sz w:val="28"/>
                <w:szCs w:val="28"/>
              </w:rPr>
            </w:pPr>
            <w:r w:rsidRPr="00136F51">
              <w:rPr>
                <w:bCs/>
                <w:sz w:val="28"/>
                <w:szCs w:val="28"/>
              </w:rPr>
              <w:t>способностью анализировать основные этапы и закономерности исторического развития для формирования гражданской позиции</w:t>
            </w:r>
          </w:p>
        </w:tc>
        <w:tc>
          <w:tcPr>
            <w:tcW w:w="3961" w:type="dxa"/>
            <w:shd w:val="clear" w:color="auto" w:fill="auto"/>
          </w:tcPr>
          <w:p w:rsidR="007C5CAC" w:rsidRPr="007C5CAC" w:rsidRDefault="007C5CAC" w:rsidP="007C5CAC">
            <w:pPr>
              <w:jc w:val="both"/>
              <w:rPr>
                <w:sz w:val="28"/>
              </w:rPr>
            </w:pPr>
            <w:r w:rsidRPr="007C5CAC">
              <w:rPr>
                <w:sz w:val="28"/>
              </w:rPr>
              <w:t xml:space="preserve">Знать: </w:t>
            </w:r>
            <w:r w:rsidR="00A87B32">
              <w:rPr>
                <w:sz w:val="28"/>
              </w:rPr>
              <w:t xml:space="preserve">методы анализа основных этапов и закономерностей </w:t>
            </w:r>
            <w:r w:rsidR="00A87B32" w:rsidRPr="00136F51">
              <w:rPr>
                <w:bCs/>
                <w:sz w:val="28"/>
                <w:szCs w:val="28"/>
              </w:rPr>
              <w:t>исторического развития для формирования гражданской позиции</w:t>
            </w:r>
          </w:p>
          <w:p w:rsidR="00A87B32" w:rsidRPr="007C5CAC" w:rsidRDefault="007C5CAC" w:rsidP="00A87B32">
            <w:pPr>
              <w:jc w:val="both"/>
              <w:rPr>
                <w:sz w:val="28"/>
              </w:rPr>
            </w:pPr>
            <w:r w:rsidRPr="007C5CAC">
              <w:rPr>
                <w:sz w:val="28"/>
              </w:rPr>
              <w:t xml:space="preserve">Уметь: </w:t>
            </w:r>
            <w:r w:rsidR="00A87B32">
              <w:rPr>
                <w:sz w:val="28"/>
              </w:rPr>
              <w:t xml:space="preserve">применять знания об основных этапах и закономерностях </w:t>
            </w:r>
            <w:r w:rsidR="00A87B32" w:rsidRPr="00136F51">
              <w:rPr>
                <w:bCs/>
                <w:sz w:val="28"/>
                <w:szCs w:val="28"/>
              </w:rPr>
              <w:t>исторического развития для формирования гражданской позиции</w:t>
            </w:r>
          </w:p>
          <w:p w:rsidR="007C5CAC" w:rsidRPr="007C5CAC" w:rsidRDefault="007C5CAC" w:rsidP="00136F51">
            <w:pPr>
              <w:suppressAutoHyphens w:val="0"/>
              <w:autoSpaceDE w:val="0"/>
              <w:autoSpaceDN w:val="0"/>
              <w:adjustRightInd w:val="0"/>
              <w:rPr>
                <w:sz w:val="28"/>
                <w:lang w:eastAsia="ru-RU"/>
              </w:rPr>
            </w:pPr>
            <w:r w:rsidRPr="007C5CAC">
              <w:rPr>
                <w:sz w:val="28"/>
              </w:rPr>
              <w:t xml:space="preserve">Владеть: </w:t>
            </w:r>
            <w:r w:rsidR="00A87B32">
              <w:rPr>
                <w:sz w:val="28"/>
              </w:rPr>
              <w:t xml:space="preserve"> навыками анализа основных этапов и закономерностей </w:t>
            </w:r>
            <w:r w:rsidR="00A87B32" w:rsidRPr="00136F51">
              <w:rPr>
                <w:bCs/>
                <w:sz w:val="28"/>
                <w:szCs w:val="28"/>
              </w:rPr>
              <w:t>исторического развития для формирования гражданской позиции</w:t>
            </w:r>
          </w:p>
        </w:tc>
      </w:tr>
      <w:tr w:rsidR="007017F5" w:rsidRPr="00305BA8" w:rsidTr="00136F51">
        <w:tc>
          <w:tcPr>
            <w:tcW w:w="2046" w:type="dxa"/>
            <w:shd w:val="clear" w:color="auto" w:fill="auto"/>
          </w:tcPr>
          <w:p w:rsidR="007017F5" w:rsidRPr="00305BA8" w:rsidRDefault="00136F51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ОК-3</w:t>
            </w:r>
          </w:p>
        </w:tc>
        <w:tc>
          <w:tcPr>
            <w:tcW w:w="3846" w:type="dxa"/>
            <w:shd w:val="clear" w:color="auto" w:fill="auto"/>
          </w:tcPr>
          <w:p w:rsidR="007C5CAC" w:rsidRPr="007C5CAC" w:rsidRDefault="00136F51" w:rsidP="007C5CAC">
            <w:pPr>
              <w:jc w:val="both"/>
              <w:rPr>
                <w:bCs/>
                <w:sz w:val="28"/>
                <w:szCs w:val="28"/>
              </w:rPr>
            </w:pPr>
            <w:r w:rsidRPr="00136F51">
              <w:rPr>
                <w:bCs/>
                <w:sz w:val="28"/>
                <w:szCs w:val="28"/>
              </w:rPr>
              <w:t>способностью использовать естественнонаучные и математические знания для ориентирования в современном информационном пространстве</w:t>
            </w:r>
          </w:p>
          <w:p w:rsidR="007017F5" w:rsidRPr="00305BA8" w:rsidRDefault="007017F5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</w:p>
        </w:tc>
        <w:tc>
          <w:tcPr>
            <w:tcW w:w="3961" w:type="dxa"/>
            <w:shd w:val="clear" w:color="auto" w:fill="auto"/>
          </w:tcPr>
          <w:p w:rsidR="007C5CAC" w:rsidRPr="007C5CAC" w:rsidRDefault="007C5CAC" w:rsidP="007C5CAC">
            <w:pPr>
              <w:jc w:val="both"/>
              <w:rPr>
                <w:sz w:val="28"/>
                <w:lang w:eastAsia="ru-RU"/>
              </w:rPr>
            </w:pPr>
            <w:r w:rsidRPr="007C5CAC">
              <w:rPr>
                <w:sz w:val="28"/>
                <w:lang w:eastAsia="ru-RU"/>
              </w:rPr>
              <w:t xml:space="preserve">Знать: </w:t>
            </w:r>
            <w:r w:rsidR="00A87B32">
              <w:rPr>
                <w:sz w:val="28"/>
                <w:lang w:eastAsia="ru-RU"/>
              </w:rPr>
              <w:t>алгоритмы использования естественнонаучных и математических знаний для ориентирования в современном информационном пространстве</w:t>
            </w:r>
          </w:p>
          <w:p w:rsidR="007C5CAC" w:rsidRPr="007C5CAC" w:rsidRDefault="007C5CAC" w:rsidP="007C5CAC">
            <w:pPr>
              <w:jc w:val="both"/>
              <w:rPr>
                <w:sz w:val="28"/>
                <w:lang w:eastAsia="ru-RU"/>
              </w:rPr>
            </w:pPr>
            <w:r w:rsidRPr="007C5CAC">
              <w:rPr>
                <w:sz w:val="28"/>
                <w:lang w:eastAsia="ru-RU"/>
              </w:rPr>
              <w:t xml:space="preserve">Уметь: </w:t>
            </w:r>
            <w:r w:rsidR="00A87B32" w:rsidRPr="00136F51">
              <w:rPr>
                <w:bCs/>
                <w:sz w:val="28"/>
                <w:szCs w:val="28"/>
              </w:rPr>
              <w:t>использовать естественнонаучные и математические знания для ориентирования в современном информационном пространстве</w:t>
            </w:r>
          </w:p>
          <w:p w:rsidR="007017F5" w:rsidRPr="007C5CAC" w:rsidRDefault="007C5CAC" w:rsidP="00136F5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7C5CAC">
              <w:rPr>
                <w:sz w:val="28"/>
                <w:lang w:eastAsia="ru-RU"/>
              </w:rPr>
              <w:t xml:space="preserve">Владеть: </w:t>
            </w:r>
            <w:r w:rsidR="00A87B32">
              <w:rPr>
                <w:sz w:val="28"/>
                <w:lang w:eastAsia="ru-RU"/>
              </w:rPr>
              <w:t>навыками использования естественнонаучных и математических знаний для ориентирования в современном информационном пространстве</w:t>
            </w:r>
          </w:p>
        </w:tc>
      </w:tr>
      <w:tr w:rsidR="007C5CAC" w:rsidRPr="00305BA8" w:rsidTr="00136F51">
        <w:tc>
          <w:tcPr>
            <w:tcW w:w="2046" w:type="dxa"/>
            <w:shd w:val="clear" w:color="auto" w:fill="auto"/>
          </w:tcPr>
          <w:p w:rsidR="007C5CAC" w:rsidRPr="007C5CAC" w:rsidRDefault="00136F51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ОК-6</w:t>
            </w:r>
          </w:p>
        </w:tc>
        <w:tc>
          <w:tcPr>
            <w:tcW w:w="3846" w:type="dxa"/>
            <w:shd w:val="clear" w:color="auto" w:fill="auto"/>
          </w:tcPr>
          <w:p w:rsidR="007C5CAC" w:rsidRPr="00305BA8" w:rsidRDefault="00136F51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136F51">
              <w:rPr>
                <w:bCs/>
                <w:sz w:val="28"/>
                <w:szCs w:val="28"/>
              </w:rPr>
              <w:t>способностью к самоорганизации и самообразованию</w:t>
            </w:r>
          </w:p>
        </w:tc>
        <w:tc>
          <w:tcPr>
            <w:tcW w:w="3961" w:type="dxa"/>
            <w:shd w:val="clear" w:color="auto" w:fill="auto"/>
          </w:tcPr>
          <w:p w:rsidR="007C5CAC" w:rsidRDefault="006F4C4A" w:rsidP="006F4C4A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 xml:space="preserve">Знать: </w:t>
            </w:r>
            <w:r w:rsidR="00A87B32">
              <w:rPr>
                <w:bCs/>
                <w:sz w:val="28"/>
                <w:szCs w:val="28"/>
              </w:rPr>
              <w:t>методы самоорганизации и самообразования</w:t>
            </w:r>
          </w:p>
          <w:p w:rsidR="006F4C4A" w:rsidRDefault="006F4C4A" w:rsidP="006F4C4A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lastRenderedPageBreak/>
              <w:t xml:space="preserve">Уметь: </w:t>
            </w:r>
            <w:r w:rsidR="00A87B32">
              <w:rPr>
                <w:bCs/>
                <w:sz w:val="28"/>
                <w:szCs w:val="28"/>
              </w:rPr>
              <w:t>самостоятельно организовывать свой труд и свой процесс образования</w:t>
            </w:r>
          </w:p>
          <w:p w:rsidR="006F4C4A" w:rsidRPr="007C5CAC" w:rsidRDefault="006F4C4A" w:rsidP="00136F5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 xml:space="preserve">Владеть: </w:t>
            </w:r>
            <w:r w:rsidR="00A87B32" w:rsidRPr="00136F51">
              <w:rPr>
                <w:bCs/>
                <w:sz w:val="28"/>
                <w:szCs w:val="28"/>
              </w:rPr>
              <w:t>способностью к самоорганизации и самообразованию</w:t>
            </w:r>
          </w:p>
        </w:tc>
      </w:tr>
      <w:tr w:rsidR="007C5CAC" w:rsidRPr="00305BA8" w:rsidTr="00136F51">
        <w:tc>
          <w:tcPr>
            <w:tcW w:w="2046" w:type="dxa"/>
            <w:shd w:val="clear" w:color="auto" w:fill="auto"/>
          </w:tcPr>
          <w:p w:rsidR="007C5CAC" w:rsidRPr="007C5CAC" w:rsidRDefault="007C5CAC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7C5CAC">
              <w:rPr>
                <w:bCs/>
                <w:sz w:val="28"/>
                <w:szCs w:val="28"/>
              </w:rPr>
              <w:lastRenderedPageBreak/>
              <w:t>ОПК-5</w:t>
            </w:r>
          </w:p>
        </w:tc>
        <w:tc>
          <w:tcPr>
            <w:tcW w:w="3846" w:type="dxa"/>
            <w:shd w:val="clear" w:color="auto" w:fill="auto"/>
          </w:tcPr>
          <w:p w:rsidR="007C5CAC" w:rsidRPr="007C5CAC" w:rsidRDefault="007C5CAC" w:rsidP="007C5CAC">
            <w:pPr>
              <w:jc w:val="both"/>
              <w:rPr>
                <w:bCs/>
                <w:sz w:val="28"/>
                <w:szCs w:val="28"/>
              </w:rPr>
            </w:pPr>
            <w:r w:rsidRPr="007C5CAC">
              <w:rPr>
                <w:bCs/>
                <w:sz w:val="28"/>
                <w:szCs w:val="28"/>
              </w:rPr>
              <w:t xml:space="preserve">владением основами профессиональной этики и речевой культуры </w:t>
            </w:r>
          </w:p>
          <w:p w:rsidR="007C5CAC" w:rsidRPr="00305BA8" w:rsidRDefault="007C5CAC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</w:p>
        </w:tc>
        <w:tc>
          <w:tcPr>
            <w:tcW w:w="3961" w:type="dxa"/>
            <w:shd w:val="clear" w:color="auto" w:fill="auto"/>
          </w:tcPr>
          <w:p w:rsidR="007C5CAC" w:rsidRPr="007C5CAC" w:rsidRDefault="007C5CAC" w:rsidP="007C5CAC">
            <w:pPr>
              <w:tabs>
                <w:tab w:val="left" w:pos="7655"/>
              </w:tabs>
              <w:jc w:val="both"/>
              <w:rPr>
                <w:bCs/>
                <w:sz w:val="28"/>
              </w:rPr>
            </w:pPr>
            <w:r w:rsidRPr="007C5CAC">
              <w:rPr>
                <w:bCs/>
                <w:sz w:val="28"/>
              </w:rPr>
              <w:t>Знать</w:t>
            </w:r>
            <w:r w:rsidRPr="007C5CAC">
              <w:rPr>
                <w:sz w:val="28"/>
              </w:rPr>
              <w:t xml:space="preserve">: сведения этического, лингвистического характера, необходимые для обеспечения грамотной профессиональной устной и письменной речи с соблюдением принципов профессиональной этики </w:t>
            </w:r>
          </w:p>
          <w:p w:rsidR="007C5CAC" w:rsidRPr="007C5CAC" w:rsidRDefault="007C5CAC" w:rsidP="007C5CAC">
            <w:pPr>
              <w:tabs>
                <w:tab w:val="left" w:pos="7655"/>
              </w:tabs>
              <w:jc w:val="both"/>
              <w:rPr>
                <w:bCs/>
                <w:sz w:val="28"/>
              </w:rPr>
            </w:pPr>
            <w:r w:rsidRPr="007C5CAC">
              <w:rPr>
                <w:bCs/>
                <w:sz w:val="28"/>
              </w:rPr>
              <w:t>Уметь</w:t>
            </w:r>
            <w:r w:rsidRPr="007C5CAC">
              <w:rPr>
                <w:sz w:val="28"/>
              </w:rPr>
              <w:t xml:space="preserve">: профессионально и грамотно строить свою письменную и устную речь с соблюдением принципов этики учительской профессии </w:t>
            </w:r>
          </w:p>
          <w:p w:rsidR="007C5CAC" w:rsidRPr="007C5CAC" w:rsidRDefault="007C5CAC" w:rsidP="007C5CAC">
            <w:pPr>
              <w:tabs>
                <w:tab w:val="left" w:pos="7655"/>
              </w:tabs>
              <w:jc w:val="both"/>
              <w:rPr>
                <w:bCs/>
                <w:sz w:val="28"/>
                <w:szCs w:val="28"/>
              </w:rPr>
            </w:pPr>
            <w:r w:rsidRPr="007C5CAC">
              <w:rPr>
                <w:bCs/>
                <w:sz w:val="28"/>
              </w:rPr>
              <w:t>Владеть</w:t>
            </w:r>
            <w:r w:rsidRPr="007C5CAC">
              <w:rPr>
                <w:sz w:val="28"/>
              </w:rPr>
              <w:t xml:space="preserve">: профессиональным инструментарием, позволяющим грамотно использовать принципы профессиональной этики и речевой культуры учителя в практической деятельности </w:t>
            </w:r>
          </w:p>
        </w:tc>
      </w:tr>
      <w:tr w:rsidR="007C5CAC" w:rsidRPr="00305BA8" w:rsidTr="00136F51">
        <w:tc>
          <w:tcPr>
            <w:tcW w:w="2046" w:type="dxa"/>
            <w:shd w:val="clear" w:color="auto" w:fill="auto"/>
          </w:tcPr>
          <w:p w:rsidR="007C5CAC" w:rsidRPr="007C5CAC" w:rsidRDefault="007C5CAC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7C5CAC">
              <w:rPr>
                <w:bCs/>
                <w:sz w:val="28"/>
                <w:szCs w:val="28"/>
              </w:rPr>
              <w:t>ПК-1</w:t>
            </w:r>
          </w:p>
        </w:tc>
        <w:tc>
          <w:tcPr>
            <w:tcW w:w="3846" w:type="dxa"/>
            <w:shd w:val="clear" w:color="auto" w:fill="auto"/>
          </w:tcPr>
          <w:p w:rsidR="007C5CAC" w:rsidRPr="007C5CAC" w:rsidRDefault="007C5CAC" w:rsidP="007C5CAC">
            <w:pPr>
              <w:jc w:val="both"/>
              <w:rPr>
                <w:bCs/>
                <w:sz w:val="28"/>
                <w:szCs w:val="28"/>
              </w:rPr>
            </w:pPr>
            <w:r w:rsidRPr="007C5CAC">
              <w:rPr>
                <w:bCs/>
                <w:sz w:val="28"/>
                <w:szCs w:val="28"/>
              </w:rPr>
              <w:t>готовностью реализовывать образовательные программы по учебным предметам в соответствии с требованиями образовательных стандартов</w:t>
            </w:r>
          </w:p>
          <w:p w:rsidR="007C5CAC" w:rsidRPr="00305BA8" w:rsidRDefault="007C5CAC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</w:p>
        </w:tc>
        <w:tc>
          <w:tcPr>
            <w:tcW w:w="3961" w:type="dxa"/>
            <w:shd w:val="clear" w:color="auto" w:fill="auto"/>
          </w:tcPr>
          <w:p w:rsidR="007C5CAC" w:rsidRPr="007C5CAC" w:rsidRDefault="007C5CAC" w:rsidP="007C5CAC">
            <w:pPr>
              <w:rPr>
                <w:sz w:val="28"/>
              </w:rPr>
            </w:pPr>
            <w:r w:rsidRPr="007C5CAC">
              <w:rPr>
                <w:sz w:val="28"/>
              </w:rPr>
              <w:t xml:space="preserve">Знать: структуру  и содержание образовательных программ по учебным предметам начальной школы, методы и технологии обучения и их дидактические возможности </w:t>
            </w:r>
          </w:p>
          <w:p w:rsidR="007C5CAC" w:rsidRPr="007C5CAC" w:rsidRDefault="007C5CAC" w:rsidP="007C5CAC">
            <w:pPr>
              <w:rPr>
                <w:sz w:val="28"/>
              </w:rPr>
            </w:pPr>
            <w:r w:rsidRPr="007C5CAC">
              <w:rPr>
                <w:sz w:val="28"/>
              </w:rPr>
              <w:t xml:space="preserve">Уметь: реализовывать программы по предметам начальной школы в соответствии с требованиями образовательных стандартов </w:t>
            </w:r>
          </w:p>
          <w:p w:rsidR="007C5CAC" w:rsidRPr="007C5CAC" w:rsidRDefault="007C5CAC" w:rsidP="007C5CAC">
            <w:pPr>
              <w:rPr>
                <w:sz w:val="28"/>
              </w:rPr>
            </w:pPr>
            <w:r w:rsidRPr="007C5CAC">
              <w:rPr>
                <w:sz w:val="28"/>
              </w:rPr>
              <w:t xml:space="preserve">Владеть: навыками реализации образовательных программ  по учебным предметам начальной школы </w:t>
            </w:r>
          </w:p>
        </w:tc>
      </w:tr>
      <w:tr w:rsidR="007C5CAC" w:rsidRPr="00305BA8" w:rsidTr="00136F51">
        <w:tc>
          <w:tcPr>
            <w:tcW w:w="2046" w:type="dxa"/>
            <w:shd w:val="clear" w:color="auto" w:fill="auto"/>
          </w:tcPr>
          <w:p w:rsidR="007C5CAC" w:rsidRPr="007C5CAC" w:rsidRDefault="007C5CAC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7C5CAC">
              <w:rPr>
                <w:bCs/>
                <w:sz w:val="28"/>
                <w:szCs w:val="28"/>
              </w:rPr>
              <w:t>ПК-2</w:t>
            </w:r>
          </w:p>
        </w:tc>
        <w:tc>
          <w:tcPr>
            <w:tcW w:w="3846" w:type="dxa"/>
            <w:shd w:val="clear" w:color="auto" w:fill="auto"/>
          </w:tcPr>
          <w:p w:rsidR="007C5CAC" w:rsidRPr="007C5CAC" w:rsidRDefault="007C5CAC" w:rsidP="007C5CAC">
            <w:pPr>
              <w:jc w:val="both"/>
              <w:rPr>
                <w:bCs/>
                <w:sz w:val="28"/>
                <w:szCs w:val="28"/>
              </w:rPr>
            </w:pPr>
            <w:r w:rsidRPr="007C5CAC">
              <w:rPr>
                <w:bCs/>
                <w:sz w:val="28"/>
                <w:szCs w:val="28"/>
              </w:rPr>
              <w:t>способностью использовать современные методы и технологии обучения и диагностики</w:t>
            </w:r>
          </w:p>
          <w:p w:rsidR="007C5CAC" w:rsidRPr="00305BA8" w:rsidRDefault="007C5CAC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</w:p>
        </w:tc>
        <w:tc>
          <w:tcPr>
            <w:tcW w:w="3961" w:type="dxa"/>
            <w:shd w:val="clear" w:color="auto" w:fill="auto"/>
          </w:tcPr>
          <w:p w:rsidR="007C5CAC" w:rsidRPr="007C5CAC" w:rsidRDefault="007C5CAC" w:rsidP="007C5CAC">
            <w:pPr>
              <w:rPr>
                <w:sz w:val="28"/>
              </w:rPr>
            </w:pPr>
            <w:r w:rsidRPr="007C5CAC">
              <w:rPr>
                <w:sz w:val="28"/>
              </w:rPr>
              <w:lastRenderedPageBreak/>
              <w:t>Знать: методы и технологии обучения и диагностики младших школьников</w:t>
            </w:r>
          </w:p>
          <w:p w:rsidR="007C5CAC" w:rsidRPr="007C5CAC" w:rsidRDefault="007C5CAC" w:rsidP="007C5CAC">
            <w:pPr>
              <w:rPr>
                <w:sz w:val="28"/>
              </w:rPr>
            </w:pPr>
            <w:r w:rsidRPr="007C5CAC">
              <w:rPr>
                <w:sz w:val="28"/>
              </w:rPr>
              <w:t xml:space="preserve">Уметь: использовать </w:t>
            </w:r>
            <w:r w:rsidRPr="007C5CAC">
              <w:rPr>
                <w:sz w:val="28"/>
              </w:rPr>
              <w:lastRenderedPageBreak/>
              <w:t>различные формы, методы, приемы обучения в профессиональной деятельности</w:t>
            </w:r>
          </w:p>
          <w:p w:rsidR="007C5CAC" w:rsidRPr="007C5CAC" w:rsidRDefault="007C5CAC" w:rsidP="007C5CA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7C5CAC">
              <w:rPr>
                <w:sz w:val="28"/>
              </w:rPr>
              <w:t xml:space="preserve">Владеть: навыками использования современных методик и технологий обучения и диагностики младших школьников </w:t>
            </w:r>
          </w:p>
        </w:tc>
      </w:tr>
      <w:tr w:rsidR="007C5CAC" w:rsidRPr="00305BA8" w:rsidTr="00136F51">
        <w:tc>
          <w:tcPr>
            <w:tcW w:w="2046" w:type="dxa"/>
            <w:shd w:val="clear" w:color="auto" w:fill="auto"/>
          </w:tcPr>
          <w:p w:rsidR="007C5CAC" w:rsidRPr="007C5CAC" w:rsidRDefault="007C5CAC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7C5CAC">
              <w:rPr>
                <w:bCs/>
                <w:sz w:val="28"/>
                <w:szCs w:val="28"/>
              </w:rPr>
              <w:lastRenderedPageBreak/>
              <w:t>ПК-3</w:t>
            </w:r>
          </w:p>
        </w:tc>
        <w:tc>
          <w:tcPr>
            <w:tcW w:w="3846" w:type="dxa"/>
            <w:shd w:val="clear" w:color="auto" w:fill="auto"/>
          </w:tcPr>
          <w:p w:rsidR="007C5CAC" w:rsidRPr="007C5CAC" w:rsidRDefault="007C5CAC" w:rsidP="007C5CAC">
            <w:pPr>
              <w:jc w:val="both"/>
              <w:rPr>
                <w:bCs/>
                <w:sz w:val="28"/>
                <w:szCs w:val="28"/>
              </w:rPr>
            </w:pPr>
            <w:r w:rsidRPr="007C5CAC">
              <w:rPr>
                <w:bCs/>
                <w:sz w:val="28"/>
                <w:szCs w:val="28"/>
              </w:rPr>
              <w:t xml:space="preserve">способностью решать задачи воспитания и духовно-нравственного развития, </w:t>
            </w:r>
            <w:proofErr w:type="gramStart"/>
            <w:r w:rsidRPr="007C5CAC">
              <w:rPr>
                <w:bCs/>
                <w:sz w:val="28"/>
                <w:szCs w:val="28"/>
              </w:rPr>
              <w:t>обучающихся</w:t>
            </w:r>
            <w:proofErr w:type="gramEnd"/>
            <w:r w:rsidRPr="007C5CAC">
              <w:rPr>
                <w:bCs/>
                <w:sz w:val="28"/>
                <w:szCs w:val="28"/>
              </w:rPr>
              <w:t xml:space="preserve"> в учебной и </w:t>
            </w:r>
            <w:proofErr w:type="spellStart"/>
            <w:r w:rsidRPr="007C5CAC">
              <w:rPr>
                <w:bCs/>
                <w:sz w:val="28"/>
                <w:szCs w:val="28"/>
              </w:rPr>
              <w:t>внеучебной</w:t>
            </w:r>
            <w:proofErr w:type="spellEnd"/>
            <w:r w:rsidRPr="007C5CAC">
              <w:rPr>
                <w:bCs/>
                <w:sz w:val="28"/>
                <w:szCs w:val="28"/>
              </w:rPr>
              <w:t xml:space="preserve"> деятельности</w:t>
            </w:r>
          </w:p>
          <w:p w:rsidR="007C5CAC" w:rsidRPr="00305BA8" w:rsidRDefault="007C5CAC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</w:p>
        </w:tc>
        <w:tc>
          <w:tcPr>
            <w:tcW w:w="3961" w:type="dxa"/>
            <w:shd w:val="clear" w:color="auto" w:fill="auto"/>
          </w:tcPr>
          <w:p w:rsidR="007C5CAC" w:rsidRPr="007C5CAC" w:rsidRDefault="007C5CAC" w:rsidP="007C5CAC">
            <w:pPr>
              <w:jc w:val="both"/>
              <w:rPr>
                <w:sz w:val="28"/>
              </w:rPr>
            </w:pPr>
            <w:r w:rsidRPr="007C5CAC">
              <w:rPr>
                <w:sz w:val="28"/>
              </w:rPr>
              <w:t xml:space="preserve">Знать: программы развития и воспитания младших школьников в учебной и </w:t>
            </w:r>
            <w:proofErr w:type="spellStart"/>
            <w:r w:rsidRPr="007C5CAC">
              <w:rPr>
                <w:sz w:val="28"/>
              </w:rPr>
              <w:t>внеучебной</w:t>
            </w:r>
            <w:proofErr w:type="spellEnd"/>
            <w:r w:rsidRPr="007C5CAC">
              <w:rPr>
                <w:sz w:val="28"/>
              </w:rPr>
              <w:t xml:space="preserve"> деятельности</w:t>
            </w:r>
            <w:proofErr w:type="gramStart"/>
            <w:r w:rsidRPr="007C5CAC">
              <w:rPr>
                <w:sz w:val="28"/>
              </w:rPr>
              <w:t xml:space="preserve"> У</w:t>
            </w:r>
            <w:proofErr w:type="gramEnd"/>
            <w:r w:rsidRPr="007C5CAC">
              <w:rPr>
                <w:sz w:val="28"/>
              </w:rPr>
              <w:t xml:space="preserve">меть: решать задачи воспитания и духовно-нравственного развития младших школьников в профессиональной деятельности </w:t>
            </w:r>
          </w:p>
          <w:p w:rsidR="007C5CAC" w:rsidRPr="007C5CAC" w:rsidRDefault="007C5CAC" w:rsidP="007C5CA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7C5CAC">
              <w:rPr>
                <w:sz w:val="28"/>
              </w:rPr>
              <w:t xml:space="preserve">Владеть: профессиональным инструментарием для решения  задач воспитания и духовно-нравственного </w:t>
            </w:r>
            <w:proofErr w:type="gramStart"/>
            <w:r w:rsidRPr="007C5CAC">
              <w:rPr>
                <w:sz w:val="28"/>
              </w:rPr>
              <w:t>развития</w:t>
            </w:r>
            <w:proofErr w:type="gramEnd"/>
            <w:r w:rsidRPr="007C5CAC">
              <w:rPr>
                <w:sz w:val="28"/>
              </w:rPr>
              <w:t xml:space="preserve"> обучающихся в  учреждениях общего и дополнительного образования </w:t>
            </w:r>
          </w:p>
        </w:tc>
      </w:tr>
      <w:tr w:rsidR="007C5CAC" w:rsidRPr="00305BA8" w:rsidTr="00136F51">
        <w:tc>
          <w:tcPr>
            <w:tcW w:w="2046" w:type="dxa"/>
            <w:shd w:val="clear" w:color="auto" w:fill="auto"/>
          </w:tcPr>
          <w:p w:rsidR="007C5CAC" w:rsidRPr="007C5CAC" w:rsidRDefault="007C5CAC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7C5CAC">
              <w:rPr>
                <w:bCs/>
                <w:sz w:val="28"/>
                <w:szCs w:val="28"/>
              </w:rPr>
              <w:t>ПК-4</w:t>
            </w:r>
          </w:p>
        </w:tc>
        <w:tc>
          <w:tcPr>
            <w:tcW w:w="3846" w:type="dxa"/>
            <w:shd w:val="clear" w:color="auto" w:fill="auto"/>
          </w:tcPr>
          <w:p w:rsidR="007C5CAC" w:rsidRPr="007C5CAC" w:rsidRDefault="007C5CAC" w:rsidP="007C5CAC">
            <w:pPr>
              <w:jc w:val="both"/>
              <w:rPr>
                <w:bCs/>
                <w:sz w:val="28"/>
                <w:szCs w:val="28"/>
              </w:rPr>
            </w:pPr>
            <w:r w:rsidRPr="007C5CAC">
              <w:rPr>
                <w:bCs/>
                <w:sz w:val="28"/>
                <w:szCs w:val="28"/>
              </w:rPr>
              <w:t xml:space="preserve">способностью использовать возможности образовательной среды для достижения личностных, </w:t>
            </w:r>
            <w:proofErr w:type="spellStart"/>
            <w:r w:rsidRPr="007C5CAC">
              <w:rPr>
                <w:bCs/>
                <w:sz w:val="28"/>
                <w:szCs w:val="28"/>
              </w:rPr>
              <w:t>метапредметных</w:t>
            </w:r>
            <w:proofErr w:type="spellEnd"/>
            <w:r w:rsidRPr="007C5CAC">
              <w:rPr>
                <w:bCs/>
                <w:sz w:val="28"/>
                <w:szCs w:val="28"/>
              </w:rPr>
      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</w:t>
            </w:r>
          </w:p>
          <w:p w:rsidR="007C5CAC" w:rsidRPr="00305BA8" w:rsidRDefault="007C5CAC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</w:p>
        </w:tc>
        <w:tc>
          <w:tcPr>
            <w:tcW w:w="3961" w:type="dxa"/>
            <w:shd w:val="clear" w:color="auto" w:fill="auto"/>
          </w:tcPr>
          <w:p w:rsidR="007C5CAC" w:rsidRPr="007C5CAC" w:rsidRDefault="007C5CAC" w:rsidP="007C5CAC">
            <w:pPr>
              <w:spacing w:line="228" w:lineRule="auto"/>
              <w:jc w:val="both"/>
              <w:rPr>
                <w:sz w:val="28"/>
              </w:rPr>
            </w:pPr>
            <w:r w:rsidRPr="007C5CAC">
              <w:rPr>
                <w:sz w:val="28"/>
              </w:rPr>
              <w:t xml:space="preserve">Знать: возможность использования образовательной среды для достижения личностных, </w:t>
            </w:r>
            <w:proofErr w:type="spellStart"/>
            <w:r w:rsidRPr="007C5CAC">
              <w:rPr>
                <w:sz w:val="28"/>
              </w:rPr>
              <w:t>метапредметных</w:t>
            </w:r>
            <w:proofErr w:type="spellEnd"/>
            <w:r w:rsidRPr="007C5CAC">
              <w:rPr>
                <w:sz w:val="28"/>
              </w:rPr>
              <w:t xml:space="preserve"> и предметных результатов обучения и обеспечения качества учебно-воспитательного процесса в начальной школе средствами учебных дисциплин</w:t>
            </w:r>
            <w:proofErr w:type="gramStart"/>
            <w:r w:rsidRPr="007C5CAC">
              <w:rPr>
                <w:sz w:val="28"/>
              </w:rPr>
              <w:t xml:space="preserve"> У</w:t>
            </w:r>
            <w:proofErr w:type="gramEnd"/>
            <w:r w:rsidRPr="007C5CAC">
              <w:rPr>
                <w:sz w:val="28"/>
              </w:rPr>
              <w:t xml:space="preserve">меть: осуществлять образовательный процесс, направленный на достижение личностных, </w:t>
            </w:r>
            <w:proofErr w:type="spellStart"/>
            <w:r w:rsidRPr="007C5CAC">
              <w:rPr>
                <w:sz w:val="28"/>
              </w:rPr>
              <w:t>метапредметных</w:t>
            </w:r>
            <w:proofErr w:type="spellEnd"/>
            <w:r w:rsidRPr="007C5CAC">
              <w:rPr>
                <w:sz w:val="28"/>
              </w:rPr>
              <w:t xml:space="preserve"> и предметных результатов обучения младших школьников </w:t>
            </w:r>
          </w:p>
          <w:p w:rsidR="007C5CAC" w:rsidRPr="007C5CAC" w:rsidRDefault="007C5CAC" w:rsidP="007C5CAC">
            <w:pPr>
              <w:spacing w:line="228" w:lineRule="auto"/>
              <w:jc w:val="both"/>
              <w:rPr>
                <w:sz w:val="28"/>
              </w:rPr>
            </w:pPr>
            <w:r w:rsidRPr="007C5CAC">
              <w:rPr>
                <w:sz w:val="28"/>
              </w:rPr>
              <w:t xml:space="preserve">Владеть: навыками организации и проведения </w:t>
            </w:r>
            <w:r w:rsidRPr="007C5CAC">
              <w:rPr>
                <w:sz w:val="28"/>
              </w:rPr>
              <w:lastRenderedPageBreak/>
              <w:t xml:space="preserve">учебных и </w:t>
            </w:r>
            <w:proofErr w:type="spellStart"/>
            <w:r w:rsidRPr="007C5CAC">
              <w:rPr>
                <w:sz w:val="28"/>
              </w:rPr>
              <w:t>внеучебных</w:t>
            </w:r>
            <w:proofErr w:type="spellEnd"/>
            <w:r w:rsidRPr="007C5CAC">
              <w:rPr>
                <w:sz w:val="28"/>
              </w:rPr>
              <w:t xml:space="preserve"> занятий с использованием возможностей образовательной среды для достижения личностных, </w:t>
            </w:r>
            <w:proofErr w:type="spellStart"/>
            <w:r w:rsidRPr="007C5CAC">
              <w:rPr>
                <w:sz w:val="28"/>
              </w:rPr>
              <w:t>метапредметных</w:t>
            </w:r>
            <w:proofErr w:type="spellEnd"/>
            <w:r w:rsidRPr="007C5CAC">
              <w:rPr>
                <w:sz w:val="28"/>
              </w:rPr>
              <w:t xml:space="preserve"> и предметных результатов обучения и обеспечения качества учебно-воспитательного процесса </w:t>
            </w:r>
          </w:p>
        </w:tc>
      </w:tr>
      <w:tr w:rsidR="007C5CAC" w:rsidRPr="00305BA8" w:rsidTr="00136F51">
        <w:tc>
          <w:tcPr>
            <w:tcW w:w="2046" w:type="dxa"/>
            <w:shd w:val="clear" w:color="auto" w:fill="auto"/>
          </w:tcPr>
          <w:p w:rsidR="007C5CAC" w:rsidRPr="007C5CAC" w:rsidRDefault="007C5CAC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7C5CAC">
              <w:rPr>
                <w:bCs/>
                <w:sz w:val="28"/>
                <w:szCs w:val="28"/>
              </w:rPr>
              <w:lastRenderedPageBreak/>
              <w:t>ПК-5</w:t>
            </w:r>
          </w:p>
        </w:tc>
        <w:tc>
          <w:tcPr>
            <w:tcW w:w="3846" w:type="dxa"/>
            <w:shd w:val="clear" w:color="auto" w:fill="auto"/>
          </w:tcPr>
          <w:p w:rsidR="007C5CAC" w:rsidRPr="007C5CAC" w:rsidRDefault="007C5CAC" w:rsidP="007C5CAC">
            <w:pPr>
              <w:jc w:val="both"/>
              <w:rPr>
                <w:bCs/>
                <w:sz w:val="28"/>
                <w:szCs w:val="28"/>
              </w:rPr>
            </w:pPr>
            <w:r w:rsidRPr="007C5CAC">
              <w:rPr>
                <w:bCs/>
                <w:sz w:val="28"/>
                <w:szCs w:val="28"/>
              </w:rPr>
              <w:t xml:space="preserve">способностью осуществлять педагогическое сопровождение социализации и профессионального самоопределения </w:t>
            </w:r>
            <w:proofErr w:type="gramStart"/>
            <w:r w:rsidRPr="007C5CAC">
              <w:rPr>
                <w:bCs/>
                <w:sz w:val="28"/>
                <w:szCs w:val="28"/>
              </w:rPr>
              <w:t>обучающихся</w:t>
            </w:r>
            <w:proofErr w:type="gramEnd"/>
          </w:p>
          <w:p w:rsidR="007C5CAC" w:rsidRPr="00305BA8" w:rsidRDefault="007C5CAC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</w:p>
        </w:tc>
        <w:tc>
          <w:tcPr>
            <w:tcW w:w="3961" w:type="dxa"/>
            <w:shd w:val="clear" w:color="auto" w:fill="auto"/>
          </w:tcPr>
          <w:p w:rsidR="007C5CAC" w:rsidRPr="007C5CAC" w:rsidRDefault="007C5CAC" w:rsidP="007C5CAC">
            <w:pPr>
              <w:spacing w:line="256" w:lineRule="auto"/>
              <w:jc w:val="both"/>
              <w:rPr>
                <w:sz w:val="28"/>
              </w:rPr>
            </w:pPr>
            <w:r w:rsidRPr="007C5CAC">
              <w:rPr>
                <w:sz w:val="28"/>
              </w:rPr>
              <w:t xml:space="preserve">Знать: особенности педагогического сопровождения социализации и профессионального самоопределения младших школьников </w:t>
            </w:r>
          </w:p>
          <w:p w:rsidR="007C5CAC" w:rsidRPr="007C5CAC" w:rsidRDefault="007C5CAC" w:rsidP="007C5CAC">
            <w:pPr>
              <w:spacing w:line="256" w:lineRule="auto"/>
              <w:jc w:val="both"/>
              <w:rPr>
                <w:sz w:val="28"/>
              </w:rPr>
            </w:pPr>
            <w:r w:rsidRPr="007C5CAC">
              <w:rPr>
                <w:sz w:val="28"/>
              </w:rPr>
              <w:t xml:space="preserve">Уметь: решать конкретные педагогические задачи по социализации и профессиональному самоопределению младших школьников </w:t>
            </w:r>
          </w:p>
          <w:p w:rsidR="007C5CAC" w:rsidRPr="007C5CAC" w:rsidRDefault="007C5CAC" w:rsidP="007C5CAC">
            <w:pPr>
              <w:spacing w:line="256" w:lineRule="auto"/>
              <w:jc w:val="both"/>
              <w:rPr>
                <w:sz w:val="28"/>
              </w:rPr>
            </w:pPr>
            <w:r w:rsidRPr="007C5CAC">
              <w:rPr>
                <w:sz w:val="28"/>
              </w:rPr>
              <w:t>Владеть: навыками педагогического сопровождения младших школьников  в процессе их социализации</w:t>
            </w:r>
          </w:p>
        </w:tc>
      </w:tr>
      <w:tr w:rsidR="007C5CAC" w:rsidRPr="00305BA8" w:rsidTr="00136F51">
        <w:tc>
          <w:tcPr>
            <w:tcW w:w="2046" w:type="dxa"/>
            <w:shd w:val="clear" w:color="auto" w:fill="auto"/>
          </w:tcPr>
          <w:p w:rsidR="007C5CAC" w:rsidRPr="007C5CAC" w:rsidRDefault="007C5CAC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7C5CAC">
              <w:rPr>
                <w:bCs/>
                <w:sz w:val="28"/>
                <w:szCs w:val="28"/>
              </w:rPr>
              <w:t>ПК-6</w:t>
            </w:r>
          </w:p>
        </w:tc>
        <w:tc>
          <w:tcPr>
            <w:tcW w:w="3846" w:type="dxa"/>
            <w:shd w:val="clear" w:color="auto" w:fill="auto"/>
          </w:tcPr>
          <w:p w:rsidR="007C5CAC" w:rsidRPr="007C5CAC" w:rsidRDefault="007C5CAC" w:rsidP="007C5CAC">
            <w:pPr>
              <w:jc w:val="both"/>
              <w:rPr>
                <w:bCs/>
                <w:sz w:val="28"/>
                <w:szCs w:val="28"/>
              </w:rPr>
            </w:pPr>
            <w:r w:rsidRPr="007C5CAC">
              <w:rPr>
                <w:bCs/>
                <w:sz w:val="28"/>
                <w:szCs w:val="28"/>
              </w:rPr>
              <w:t>готовностью к взаимодействию с участниками образовательного процесса</w:t>
            </w:r>
          </w:p>
          <w:p w:rsidR="007C5CAC" w:rsidRPr="00305BA8" w:rsidRDefault="007C5CAC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</w:p>
        </w:tc>
        <w:tc>
          <w:tcPr>
            <w:tcW w:w="3961" w:type="dxa"/>
            <w:shd w:val="clear" w:color="auto" w:fill="auto"/>
          </w:tcPr>
          <w:p w:rsidR="007C5CAC" w:rsidRPr="007C5CAC" w:rsidRDefault="007C5CAC" w:rsidP="007C5CAC">
            <w:pPr>
              <w:jc w:val="both"/>
              <w:rPr>
                <w:sz w:val="28"/>
              </w:rPr>
            </w:pPr>
            <w:r w:rsidRPr="007C5CAC">
              <w:rPr>
                <w:sz w:val="28"/>
              </w:rPr>
              <w:t xml:space="preserve">Знать: особенности межличностного взаимодействия для осуществления профессиональной деятельности </w:t>
            </w:r>
          </w:p>
          <w:p w:rsidR="007C5CAC" w:rsidRPr="007C5CAC" w:rsidRDefault="007C5CAC" w:rsidP="007C5CAC">
            <w:pPr>
              <w:tabs>
                <w:tab w:val="left" w:pos="7655"/>
              </w:tabs>
              <w:rPr>
                <w:bCs/>
                <w:sz w:val="28"/>
              </w:rPr>
            </w:pPr>
            <w:r w:rsidRPr="007C5CAC">
              <w:rPr>
                <w:sz w:val="28"/>
              </w:rPr>
              <w:t xml:space="preserve">Уметь: осуществлять диалог, устанавливать и поддерживать конструктивные отношения с участниками образовательного процесса,  проявлять толерантность </w:t>
            </w:r>
          </w:p>
          <w:p w:rsidR="007C5CAC" w:rsidRPr="007C5CAC" w:rsidRDefault="007C5CAC" w:rsidP="007C5CA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7C5CAC">
              <w:rPr>
                <w:sz w:val="28"/>
              </w:rPr>
              <w:t xml:space="preserve">Владеть: коммуникативными навыками способами установления контактов и поддержания взаимодействия для осуществления </w:t>
            </w:r>
            <w:r w:rsidRPr="007C5CAC">
              <w:rPr>
                <w:sz w:val="28"/>
              </w:rPr>
              <w:lastRenderedPageBreak/>
              <w:t xml:space="preserve">профессиональной деятельности </w:t>
            </w:r>
          </w:p>
        </w:tc>
      </w:tr>
      <w:tr w:rsidR="007C5CAC" w:rsidRPr="00305BA8" w:rsidTr="00136F51">
        <w:tc>
          <w:tcPr>
            <w:tcW w:w="2046" w:type="dxa"/>
            <w:shd w:val="clear" w:color="auto" w:fill="auto"/>
          </w:tcPr>
          <w:p w:rsidR="007C5CAC" w:rsidRPr="007C5CAC" w:rsidRDefault="007C5CAC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7C5CAC">
              <w:rPr>
                <w:bCs/>
                <w:sz w:val="28"/>
                <w:szCs w:val="28"/>
              </w:rPr>
              <w:lastRenderedPageBreak/>
              <w:t>ПК-7</w:t>
            </w:r>
          </w:p>
        </w:tc>
        <w:tc>
          <w:tcPr>
            <w:tcW w:w="3846" w:type="dxa"/>
            <w:shd w:val="clear" w:color="auto" w:fill="auto"/>
          </w:tcPr>
          <w:p w:rsidR="007C5CAC" w:rsidRPr="007C5CAC" w:rsidRDefault="007C5CAC" w:rsidP="007C5CAC">
            <w:pPr>
              <w:jc w:val="both"/>
              <w:rPr>
                <w:bCs/>
                <w:sz w:val="28"/>
                <w:szCs w:val="28"/>
              </w:rPr>
            </w:pPr>
            <w:r w:rsidRPr="007C5CAC">
              <w:rPr>
                <w:bCs/>
                <w:sz w:val="28"/>
                <w:szCs w:val="28"/>
              </w:rPr>
              <w:t>способностью организовывать сотрудничество обучающихся, поддерживать их активность, инициативность и самостоятельность, развивать творческие способности</w:t>
            </w:r>
          </w:p>
          <w:p w:rsidR="007C5CAC" w:rsidRPr="00305BA8" w:rsidRDefault="007C5CAC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</w:p>
        </w:tc>
        <w:tc>
          <w:tcPr>
            <w:tcW w:w="3961" w:type="dxa"/>
            <w:shd w:val="clear" w:color="auto" w:fill="auto"/>
          </w:tcPr>
          <w:p w:rsidR="007C5CAC" w:rsidRPr="007C5CAC" w:rsidRDefault="007C5CAC" w:rsidP="007C5CAC">
            <w:pPr>
              <w:tabs>
                <w:tab w:val="left" w:pos="1020"/>
              </w:tabs>
              <w:jc w:val="both"/>
              <w:rPr>
                <w:bCs/>
                <w:sz w:val="28"/>
              </w:rPr>
            </w:pPr>
            <w:r w:rsidRPr="007C5CAC">
              <w:rPr>
                <w:bCs/>
                <w:sz w:val="28"/>
              </w:rPr>
              <w:t xml:space="preserve">Знать: основные подходы к организации сотрудничества младших школьников, педагогические условия поддержки их активности, инициативности, самостоятельности и творчества </w:t>
            </w:r>
          </w:p>
          <w:p w:rsidR="007C5CAC" w:rsidRPr="007C5CAC" w:rsidRDefault="007C5CAC" w:rsidP="007C5CAC">
            <w:pPr>
              <w:tabs>
                <w:tab w:val="left" w:pos="1020"/>
              </w:tabs>
              <w:jc w:val="both"/>
              <w:rPr>
                <w:bCs/>
                <w:sz w:val="28"/>
              </w:rPr>
            </w:pPr>
            <w:r w:rsidRPr="007C5CAC">
              <w:rPr>
                <w:bCs/>
                <w:sz w:val="28"/>
              </w:rPr>
              <w:t xml:space="preserve">Уметь: организовывать сотрудничество младших школьников в урочной и внеурочной деятельности, развивать их творческие способности  </w:t>
            </w:r>
          </w:p>
          <w:p w:rsidR="007C5CAC" w:rsidRPr="007C5CAC" w:rsidRDefault="007C5CAC" w:rsidP="007C5CA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7C5CAC">
              <w:rPr>
                <w:bCs/>
                <w:sz w:val="28"/>
              </w:rPr>
              <w:t xml:space="preserve">Владеть: навыками поддержки познавательной активности и самостоятельности младших школьников </w:t>
            </w:r>
          </w:p>
        </w:tc>
      </w:tr>
      <w:tr w:rsidR="00136F51" w:rsidRPr="00305BA8" w:rsidTr="00136F51">
        <w:tc>
          <w:tcPr>
            <w:tcW w:w="2046" w:type="dxa"/>
            <w:shd w:val="clear" w:color="auto" w:fill="auto"/>
          </w:tcPr>
          <w:p w:rsidR="00136F51" w:rsidRPr="007C5CAC" w:rsidRDefault="00136F51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ПК-11</w:t>
            </w:r>
          </w:p>
        </w:tc>
        <w:tc>
          <w:tcPr>
            <w:tcW w:w="3846" w:type="dxa"/>
            <w:shd w:val="clear" w:color="auto" w:fill="auto"/>
          </w:tcPr>
          <w:p w:rsidR="00136F51" w:rsidRPr="007C5CAC" w:rsidRDefault="00136F51" w:rsidP="007C5CAC">
            <w:pPr>
              <w:jc w:val="both"/>
              <w:rPr>
                <w:bCs/>
                <w:sz w:val="28"/>
                <w:szCs w:val="28"/>
              </w:rPr>
            </w:pPr>
            <w:r w:rsidRPr="00136F51">
              <w:rPr>
                <w:bCs/>
                <w:sz w:val="28"/>
                <w:szCs w:val="28"/>
              </w:rPr>
              <w:t>готовностью 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</w:tc>
        <w:tc>
          <w:tcPr>
            <w:tcW w:w="3961" w:type="dxa"/>
            <w:shd w:val="clear" w:color="auto" w:fill="auto"/>
          </w:tcPr>
          <w:p w:rsidR="00136F51" w:rsidRDefault="00A87B32" w:rsidP="007C5CAC">
            <w:pPr>
              <w:tabs>
                <w:tab w:val="left" w:pos="1020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</w:rPr>
              <w:t xml:space="preserve">Знать: методы использования систематизированных теоретических и практических знаний для </w:t>
            </w:r>
            <w:r w:rsidRPr="00136F51">
              <w:rPr>
                <w:bCs/>
                <w:sz w:val="28"/>
                <w:szCs w:val="28"/>
              </w:rPr>
              <w:t>постановки и решения исследовательских задач в области образования</w:t>
            </w:r>
          </w:p>
          <w:p w:rsidR="00A87B32" w:rsidRDefault="00A87B32" w:rsidP="007C5CAC">
            <w:pPr>
              <w:tabs>
                <w:tab w:val="left" w:pos="1020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 xml:space="preserve">Уметь: использовать </w:t>
            </w:r>
            <w:r w:rsidRPr="00136F51">
              <w:rPr>
                <w:bCs/>
                <w:sz w:val="28"/>
                <w:szCs w:val="28"/>
              </w:rPr>
              <w:t>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  <w:p w:rsidR="00A87B32" w:rsidRPr="007C5CAC" w:rsidRDefault="00A87B32" w:rsidP="007C5CAC">
            <w:pPr>
              <w:tabs>
                <w:tab w:val="left" w:pos="1020"/>
              </w:tabs>
              <w:jc w:val="both"/>
              <w:rPr>
                <w:bCs/>
                <w:sz w:val="28"/>
              </w:rPr>
            </w:pPr>
            <w:r>
              <w:rPr>
                <w:bCs/>
                <w:sz w:val="28"/>
                <w:szCs w:val="28"/>
              </w:rPr>
              <w:t xml:space="preserve">Владеть: методикой </w:t>
            </w:r>
            <w:r>
              <w:rPr>
                <w:bCs/>
                <w:sz w:val="28"/>
              </w:rPr>
              <w:t xml:space="preserve">использования систематизированных теоретических и практических знаний для </w:t>
            </w:r>
            <w:r w:rsidRPr="00136F51">
              <w:rPr>
                <w:bCs/>
                <w:sz w:val="28"/>
                <w:szCs w:val="28"/>
              </w:rPr>
              <w:t>постановки и решения исследовательских задач в области образования</w:t>
            </w:r>
          </w:p>
        </w:tc>
      </w:tr>
      <w:tr w:rsidR="00136F51" w:rsidRPr="00305BA8" w:rsidTr="00136F51">
        <w:tc>
          <w:tcPr>
            <w:tcW w:w="2046" w:type="dxa"/>
            <w:shd w:val="clear" w:color="auto" w:fill="auto"/>
          </w:tcPr>
          <w:p w:rsidR="00136F51" w:rsidRPr="007C5CAC" w:rsidRDefault="00136F51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ПК-12</w:t>
            </w:r>
          </w:p>
        </w:tc>
        <w:tc>
          <w:tcPr>
            <w:tcW w:w="3846" w:type="dxa"/>
            <w:shd w:val="clear" w:color="auto" w:fill="auto"/>
          </w:tcPr>
          <w:p w:rsidR="00136F51" w:rsidRPr="007C5CAC" w:rsidRDefault="00136F51" w:rsidP="007C5CAC">
            <w:pPr>
              <w:jc w:val="both"/>
              <w:rPr>
                <w:bCs/>
                <w:sz w:val="28"/>
                <w:szCs w:val="28"/>
              </w:rPr>
            </w:pPr>
            <w:r w:rsidRPr="00136F51">
              <w:rPr>
                <w:bCs/>
                <w:sz w:val="28"/>
                <w:szCs w:val="28"/>
              </w:rPr>
              <w:t xml:space="preserve">способностью руководить учебно-исследовательской деятельностью </w:t>
            </w:r>
            <w:proofErr w:type="gramStart"/>
            <w:r w:rsidRPr="00136F51">
              <w:rPr>
                <w:bCs/>
                <w:sz w:val="28"/>
                <w:szCs w:val="28"/>
              </w:rPr>
              <w:t>обучающихся</w:t>
            </w:r>
            <w:proofErr w:type="gramEnd"/>
          </w:p>
        </w:tc>
        <w:tc>
          <w:tcPr>
            <w:tcW w:w="3961" w:type="dxa"/>
            <w:shd w:val="clear" w:color="auto" w:fill="auto"/>
          </w:tcPr>
          <w:p w:rsidR="00136F51" w:rsidRDefault="00A87B32" w:rsidP="007C5CAC">
            <w:pPr>
              <w:tabs>
                <w:tab w:val="left" w:pos="1020"/>
              </w:tabs>
              <w:jc w:val="both"/>
              <w:rPr>
                <w:bCs/>
                <w:sz w:val="28"/>
              </w:rPr>
            </w:pPr>
            <w:r>
              <w:rPr>
                <w:bCs/>
                <w:sz w:val="28"/>
              </w:rPr>
              <w:t xml:space="preserve">Знать: основные способы построения учебно-исследовательской деятельности </w:t>
            </w:r>
            <w:proofErr w:type="gramStart"/>
            <w:r>
              <w:rPr>
                <w:bCs/>
                <w:sz w:val="28"/>
              </w:rPr>
              <w:t>обучающихся</w:t>
            </w:r>
            <w:proofErr w:type="gramEnd"/>
          </w:p>
          <w:p w:rsidR="00A87B32" w:rsidRDefault="00A87B32" w:rsidP="007C5CAC">
            <w:pPr>
              <w:tabs>
                <w:tab w:val="left" w:pos="1020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</w:rPr>
              <w:t xml:space="preserve">Уметь: </w:t>
            </w:r>
            <w:r w:rsidRPr="00136F51">
              <w:rPr>
                <w:bCs/>
                <w:sz w:val="28"/>
                <w:szCs w:val="28"/>
              </w:rPr>
              <w:t xml:space="preserve">руководить учебно-исследовательской </w:t>
            </w:r>
            <w:r w:rsidRPr="00136F51">
              <w:rPr>
                <w:bCs/>
                <w:sz w:val="28"/>
                <w:szCs w:val="28"/>
              </w:rPr>
              <w:lastRenderedPageBreak/>
              <w:t xml:space="preserve">деятельностью </w:t>
            </w:r>
            <w:proofErr w:type="gramStart"/>
            <w:r w:rsidRPr="00136F51">
              <w:rPr>
                <w:bCs/>
                <w:sz w:val="28"/>
                <w:szCs w:val="28"/>
              </w:rPr>
              <w:t>обучающихся</w:t>
            </w:r>
            <w:proofErr w:type="gramEnd"/>
          </w:p>
          <w:p w:rsidR="00A87B32" w:rsidRPr="007C5CAC" w:rsidRDefault="00A87B32" w:rsidP="007C5CAC">
            <w:pPr>
              <w:tabs>
                <w:tab w:val="left" w:pos="1020"/>
              </w:tabs>
              <w:jc w:val="both"/>
              <w:rPr>
                <w:bCs/>
                <w:sz w:val="28"/>
              </w:rPr>
            </w:pPr>
            <w:r>
              <w:rPr>
                <w:bCs/>
                <w:sz w:val="28"/>
                <w:szCs w:val="28"/>
              </w:rPr>
              <w:t xml:space="preserve">Владеть: методикой организации и управления </w:t>
            </w:r>
            <w:r w:rsidRPr="00136F51">
              <w:rPr>
                <w:bCs/>
                <w:sz w:val="28"/>
                <w:szCs w:val="28"/>
              </w:rPr>
              <w:t xml:space="preserve">учебно-исследовательской деятельностью </w:t>
            </w:r>
            <w:proofErr w:type="gramStart"/>
            <w:r w:rsidRPr="00136F51">
              <w:rPr>
                <w:bCs/>
                <w:sz w:val="28"/>
                <w:szCs w:val="28"/>
              </w:rPr>
              <w:t>обучающихся</w:t>
            </w:r>
            <w:proofErr w:type="gramEnd"/>
          </w:p>
        </w:tc>
      </w:tr>
    </w:tbl>
    <w:p w:rsidR="007017F5" w:rsidRDefault="007017F5" w:rsidP="001122E9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p w:rsidR="007017F5" w:rsidRPr="00A24F05" w:rsidRDefault="00C024FD" w:rsidP="001122E9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3. Место производственной </w:t>
      </w:r>
      <w:r w:rsidRPr="003D052A">
        <w:rPr>
          <w:b/>
          <w:bCs/>
          <w:sz w:val="28"/>
          <w:szCs w:val="28"/>
        </w:rPr>
        <w:t>(</w:t>
      </w:r>
      <w:r w:rsidR="00A733D4">
        <w:rPr>
          <w:b/>
          <w:bCs/>
          <w:i/>
          <w:sz w:val="28"/>
          <w:szCs w:val="28"/>
        </w:rPr>
        <w:t>преддипломной</w:t>
      </w:r>
      <w:r w:rsidRPr="003D052A">
        <w:rPr>
          <w:b/>
          <w:bCs/>
          <w:sz w:val="28"/>
          <w:szCs w:val="28"/>
        </w:rPr>
        <w:t>)</w:t>
      </w:r>
      <w:r w:rsidR="007017F5" w:rsidRPr="00A24F05">
        <w:rPr>
          <w:b/>
          <w:bCs/>
          <w:sz w:val="28"/>
          <w:szCs w:val="28"/>
        </w:rPr>
        <w:t xml:space="preserve"> практики в структуре ОПОП </w:t>
      </w:r>
      <w:proofErr w:type="spellStart"/>
      <w:r w:rsidR="007017F5" w:rsidRPr="00A24F05">
        <w:rPr>
          <w:b/>
          <w:bCs/>
          <w:sz w:val="28"/>
          <w:szCs w:val="28"/>
        </w:rPr>
        <w:t>бакалавриата</w:t>
      </w:r>
      <w:proofErr w:type="spellEnd"/>
      <w:r w:rsidR="007017F5" w:rsidRPr="00A24F05">
        <w:rPr>
          <w:b/>
          <w:bCs/>
          <w:sz w:val="28"/>
          <w:szCs w:val="28"/>
        </w:rPr>
        <w:t xml:space="preserve"> </w:t>
      </w:r>
    </w:p>
    <w:p w:rsidR="00DF5792" w:rsidRDefault="00DF5792" w:rsidP="00DF5792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Производственная (</w:t>
      </w:r>
      <w:r w:rsidR="00593579">
        <w:rPr>
          <w:sz w:val="28"/>
          <w:szCs w:val="28"/>
        </w:rPr>
        <w:t>преддипломная</w:t>
      </w:r>
      <w:r>
        <w:rPr>
          <w:sz w:val="28"/>
          <w:szCs w:val="28"/>
        </w:rPr>
        <w:t>) практика</w:t>
      </w:r>
      <w:r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>является обязательным видом учебной работы бакалавра, входит в Блок 2. Практики.</w:t>
      </w:r>
    </w:p>
    <w:p w:rsidR="00DF5792" w:rsidRDefault="00DF5792" w:rsidP="00DF5792">
      <w:pPr>
        <w:shd w:val="clear" w:color="auto" w:fill="FFFFFF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Производственной (</w:t>
      </w:r>
      <w:r w:rsidR="00593579">
        <w:rPr>
          <w:sz w:val="28"/>
          <w:szCs w:val="28"/>
        </w:rPr>
        <w:t>преддипломной</w:t>
      </w:r>
      <w:r>
        <w:rPr>
          <w:sz w:val="28"/>
          <w:szCs w:val="28"/>
        </w:rPr>
        <w:t>) практике</w:t>
      </w:r>
      <w:r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>предшеству</w:t>
      </w:r>
      <w:r w:rsidR="00593579">
        <w:rPr>
          <w:sz w:val="28"/>
          <w:szCs w:val="28"/>
        </w:rPr>
        <w:t>ю</w:t>
      </w:r>
      <w:r>
        <w:rPr>
          <w:sz w:val="28"/>
          <w:szCs w:val="28"/>
        </w:rPr>
        <w:t>т</w:t>
      </w:r>
      <w:r w:rsidR="00593579">
        <w:rPr>
          <w:sz w:val="28"/>
          <w:szCs w:val="28"/>
        </w:rPr>
        <w:t xml:space="preserve"> производственная (научно-исследовательская работа) практика, подготовка курсовой работы по модулю Основы теории поля.</w:t>
      </w:r>
      <w:r>
        <w:rPr>
          <w:sz w:val="28"/>
          <w:szCs w:val="28"/>
        </w:rPr>
        <w:t xml:space="preserve"> </w:t>
      </w:r>
    </w:p>
    <w:p w:rsidR="00DF5792" w:rsidRDefault="00DF5792" w:rsidP="00DF5792">
      <w:pPr>
        <w:tabs>
          <w:tab w:val="left" w:pos="708"/>
          <w:tab w:val="right" w:leader="underscore" w:pos="9639"/>
        </w:tabs>
        <w:ind w:firstLine="709"/>
        <w:jc w:val="both"/>
        <w:rPr>
          <w:i/>
          <w:sz w:val="22"/>
          <w:szCs w:val="22"/>
        </w:rPr>
      </w:pPr>
      <w:r>
        <w:rPr>
          <w:sz w:val="28"/>
          <w:szCs w:val="28"/>
        </w:rPr>
        <w:t>Производственная (</w:t>
      </w:r>
      <w:r w:rsidR="00593579">
        <w:rPr>
          <w:sz w:val="28"/>
          <w:szCs w:val="28"/>
        </w:rPr>
        <w:t>преддипломная</w:t>
      </w:r>
      <w:r>
        <w:rPr>
          <w:sz w:val="28"/>
          <w:szCs w:val="28"/>
        </w:rPr>
        <w:t xml:space="preserve">) </w:t>
      </w:r>
      <w:r>
        <w:rPr>
          <w:sz w:val="28"/>
          <w:szCs w:val="28"/>
          <w:lang w:eastAsia="ru-RU"/>
        </w:rPr>
        <w:t>практика проводится на 5 курсе в 10 семестре.</w:t>
      </w:r>
    </w:p>
    <w:p w:rsidR="00DF5792" w:rsidRDefault="00DF5792" w:rsidP="001122E9">
      <w:pPr>
        <w:tabs>
          <w:tab w:val="left" w:pos="708"/>
          <w:tab w:val="right" w:leader="underscore" w:pos="9639"/>
        </w:tabs>
        <w:ind w:firstLine="709"/>
        <w:jc w:val="both"/>
        <w:rPr>
          <w:i/>
          <w:sz w:val="22"/>
          <w:szCs w:val="22"/>
        </w:rPr>
      </w:pPr>
    </w:p>
    <w:p w:rsidR="007017F5" w:rsidRDefault="007017F5" w:rsidP="001122E9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4. </w:t>
      </w:r>
      <w:r w:rsidR="00240EDD">
        <w:rPr>
          <w:b/>
          <w:bCs/>
          <w:sz w:val="28"/>
          <w:szCs w:val="28"/>
        </w:rPr>
        <w:t>Формы</w:t>
      </w:r>
      <w:r w:rsidRPr="00A24F05">
        <w:rPr>
          <w:b/>
          <w:bCs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и с</w:t>
      </w:r>
      <w:r w:rsidRPr="00A24F05">
        <w:rPr>
          <w:b/>
          <w:bCs/>
          <w:sz w:val="28"/>
          <w:szCs w:val="28"/>
        </w:rPr>
        <w:t>пособы пров</w:t>
      </w:r>
      <w:r w:rsidR="00B708D7">
        <w:rPr>
          <w:b/>
          <w:bCs/>
          <w:sz w:val="28"/>
          <w:szCs w:val="28"/>
        </w:rPr>
        <w:t>едения производственной</w:t>
      </w:r>
      <w:r w:rsidRPr="00A24F05">
        <w:rPr>
          <w:b/>
          <w:bCs/>
          <w:sz w:val="28"/>
          <w:szCs w:val="28"/>
        </w:rPr>
        <w:t xml:space="preserve"> </w:t>
      </w:r>
      <w:r w:rsidR="00B708D7" w:rsidRPr="003D052A">
        <w:rPr>
          <w:b/>
          <w:bCs/>
          <w:sz w:val="28"/>
          <w:szCs w:val="28"/>
        </w:rPr>
        <w:t>(</w:t>
      </w:r>
      <w:r w:rsidR="004B5EA6">
        <w:rPr>
          <w:b/>
          <w:bCs/>
          <w:i/>
          <w:sz w:val="28"/>
          <w:szCs w:val="28"/>
        </w:rPr>
        <w:t>преддипломной</w:t>
      </w:r>
      <w:r w:rsidR="00B708D7" w:rsidRPr="003D052A">
        <w:rPr>
          <w:b/>
          <w:bCs/>
          <w:sz w:val="28"/>
          <w:szCs w:val="28"/>
        </w:rPr>
        <w:t>)</w:t>
      </w:r>
      <w:r w:rsidR="00B708D7" w:rsidRPr="00A24F05">
        <w:rPr>
          <w:b/>
          <w:bCs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 xml:space="preserve">практики </w:t>
      </w:r>
    </w:p>
    <w:p w:rsidR="0042786D" w:rsidRDefault="0042786D" w:rsidP="0042786D">
      <w:pPr>
        <w:pStyle w:val="1"/>
        <w:spacing w:after="0" w:line="240" w:lineRule="auto"/>
        <w:ind w:left="0"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3D627C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Практика проводится </w:t>
      </w: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дискретно, </w:t>
      </w:r>
      <w:r w:rsidRPr="003D627C">
        <w:rPr>
          <w:rFonts w:ascii="Times New Roman" w:eastAsia="Times New Roman" w:hAnsi="Times New Roman" w:cs="Times New Roman"/>
          <w:sz w:val="28"/>
          <w:szCs w:val="28"/>
          <w:lang w:eastAsia="ar-SA"/>
        </w:rPr>
        <w:t>путем выделения в календарном учебном графике непрерывного периода учебного времени для проведения</w:t>
      </w: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практики.</w:t>
      </w:r>
    </w:p>
    <w:p w:rsidR="004B5EA6" w:rsidRDefault="004B5EA6" w:rsidP="0042786D">
      <w:pPr>
        <w:pStyle w:val="1"/>
        <w:spacing w:after="0" w:line="240" w:lineRule="auto"/>
        <w:ind w:left="0"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4B5EA6">
        <w:rPr>
          <w:rFonts w:ascii="Times New Roman" w:eastAsia="Times New Roman" w:hAnsi="Times New Roman" w:cs="Times New Roman"/>
          <w:sz w:val="28"/>
          <w:szCs w:val="28"/>
          <w:lang w:eastAsia="ar-SA"/>
        </w:rPr>
        <w:t>Способы проведения практики: стационарная, выездная. Выездная практика организуется только при наличии заявления обучающегося.</w:t>
      </w:r>
    </w:p>
    <w:p w:rsidR="007017F5" w:rsidRPr="00125DE5" w:rsidRDefault="007017F5" w:rsidP="00125DE5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</w:p>
    <w:p w:rsidR="007017F5" w:rsidRPr="00606C2E" w:rsidRDefault="007017F5" w:rsidP="00125DE5">
      <w:pPr>
        <w:tabs>
          <w:tab w:val="right" w:leader="underscore" w:pos="9356"/>
        </w:tabs>
        <w:ind w:firstLine="709"/>
        <w:jc w:val="both"/>
        <w:rPr>
          <w:bCs/>
        </w:rPr>
      </w:pPr>
      <w:r w:rsidRPr="00A24F05">
        <w:rPr>
          <w:b/>
          <w:bCs/>
          <w:sz w:val="28"/>
          <w:szCs w:val="28"/>
        </w:rPr>
        <w:t>5. Ме</w:t>
      </w:r>
      <w:r w:rsidR="00125DE5">
        <w:rPr>
          <w:b/>
          <w:bCs/>
          <w:sz w:val="28"/>
          <w:szCs w:val="28"/>
        </w:rPr>
        <w:t xml:space="preserve">сто и время проведения </w:t>
      </w:r>
      <w:r w:rsidRPr="00A24F05">
        <w:rPr>
          <w:b/>
          <w:bCs/>
          <w:sz w:val="28"/>
          <w:szCs w:val="28"/>
        </w:rPr>
        <w:t>практики</w:t>
      </w:r>
    </w:p>
    <w:p w:rsidR="004B5EA6" w:rsidRDefault="00A67F53" w:rsidP="004B5EA6">
      <w:pPr>
        <w:tabs>
          <w:tab w:val="right" w:leader="underscore" w:pos="9356"/>
        </w:tabs>
        <w:ind w:firstLine="709"/>
        <w:jc w:val="both"/>
        <w:rPr>
          <w:sz w:val="28"/>
          <w:szCs w:val="28"/>
          <w:lang w:eastAsia="en-US"/>
        </w:rPr>
      </w:pPr>
      <w:r>
        <w:rPr>
          <w:sz w:val="28"/>
          <w:szCs w:val="28"/>
          <w:lang w:eastAsia="en-US"/>
        </w:rPr>
        <w:t>Производственная (</w:t>
      </w:r>
      <w:r w:rsidR="00593579">
        <w:rPr>
          <w:sz w:val="28"/>
          <w:szCs w:val="28"/>
          <w:lang w:eastAsia="en-US"/>
        </w:rPr>
        <w:t>преддипломная</w:t>
      </w:r>
      <w:r>
        <w:rPr>
          <w:sz w:val="28"/>
          <w:szCs w:val="28"/>
          <w:lang w:eastAsia="en-US"/>
        </w:rPr>
        <w:t>) практика</w:t>
      </w:r>
      <w:r>
        <w:rPr>
          <w:sz w:val="28"/>
          <w:szCs w:val="28"/>
        </w:rPr>
        <w:t xml:space="preserve"> по направлению подготовки 44.03.05 - «Педагогическое образование (с двумя профилями подготовки)» с профилем подготовки «Физика и Математика» проводится </w:t>
      </w:r>
      <w:r w:rsidRPr="00FB3D83">
        <w:rPr>
          <w:sz w:val="28"/>
          <w:szCs w:val="28"/>
        </w:rPr>
        <w:t>на базе</w:t>
      </w:r>
      <w:r w:rsidR="00BC2C24" w:rsidRPr="00FB3D83">
        <w:rPr>
          <w:sz w:val="28"/>
          <w:szCs w:val="28"/>
        </w:rPr>
        <w:t xml:space="preserve"> профильных организаций</w:t>
      </w:r>
      <w:r>
        <w:rPr>
          <w:sz w:val="28"/>
          <w:szCs w:val="28"/>
        </w:rPr>
        <w:t xml:space="preserve"> </w:t>
      </w:r>
      <w:r w:rsidR="00BC2C24">
        <w:rPr>
          <w:sz w:val="28"/>
          <w:szCs w:val="28"/>
        </w:rPr>
        <w:t>(</w:t>
      </w:r>
      <w:r>
        <w:rPr>
          <w:sz w:val="28"/>
          <w:szCs w:val="28"/>
        </w:rPr>
        <w:t>муниципальных и государственных общеобразовательных учреждений</w:t>
      </w:r>
      <w:r w:rsidR="00BC2C24">
        <w:rPr>
          <w:sz w:val="28"/>
          <w:szCs w:val="28"/>
        </w:rPr>
        <w:t>)</w:t>
      </w:r>
      <w:r>
        <w:rPr>
          <w:sz w:val="28"/>
          <w:szCs w:val="28"/>
        </w:rPr>
        <w:t>.</w:t>
      </w:r>
      <w:r w:rsidR="004B5EA6">
        <w:rPr>
          <w:sz w:val="28"/>
          <w:szCs w:val="28"/>
        </w:rPr>
        <w:t xml:space="preserve"> </w:t>
      </w:r>
      <w:r w:rsidR="004B5EA6" w:rsidRPr="00FB3D83">
        <w:rPr>
          <w:sz w:val="28"/>
          <w:szCs w:val="28"/>
          <w:lang w:eastAsia="en-US"/>
        </w:rPr>
        <w:t>Обучающийся закрепляется за учителем</w:t>
      </w:r>
      <w:r w:rsidR="004B5EA6">
        <w:rPr>
          <w:sz w:val="28"/>
          <w:szCs w:val="28"/>
          <w:lang w:eastAsia="en-US"/>
        </w:rPr>
        <w:t xml:space="preserve"> физики или </w:t>
      </w:r>
      <w:proofErr w:type="gramStart"/>
      <w:r w:rsidR="004B5EA6">
        <w:rPr>
          <w:sz w:val="28"/>
          <w:szCs w:val="28"/>
          <w:lang w:eastAsia="en-US"/>
        </w:rPr>
        <w:t>математики</w:t>
      </w:r>
      <w:proofErr w:type="gramEnd"/>
      <w:r w:rsidR="004B5EA6">
        <w:rPr>
          <w:sz w:val="28"/>
          <w:szCs w:val="28"/>
          <w:lang w:eastAsia="en-US"/>
        </w:rPr>
        <w:t xml:space="preserve"> и выполняют задачи по исследованию или апробации педагогического эксперимента под руководством наставника от образовательной организации на базе 7-9-х (основная школа) или 10-11-ых классов (старшая школа)).</w:t>
      </w:r>
    </w:p>
    <w:p w:rsidR="00A67F53" w:rsidRDefault="00A67F53" w:rsidP="00A67F53">
      <w:pPr>
        <w:ind w:firstLine="709"/>
        <w:jc w:val="both"/>
        <w:rPr>
          <w:i/>
          <w:sz w:val="28"/>
        </w:rPr>
      </w:pPr>
      <w:r>
        <w:rPr>
          <w:sz w:val="28"/>
        </w:rPr>
        <w:t>При выборе баз практики необходимо руководствоваться следующими критериями:</w:t>
      </w:r>
    </w:p>
    <w:p w:rsidR="00A67F53" w:rsidRDefault="00A67F53" w:rsidP="00A67F53">
      <w:pPr>
        <w:ind w:left="567"/>
        <w:jc w:val="both"/>
        <w:rPr>
          <w:sz w:val="28"/>
        </w:rPr>
      </w:pPr>
      <w:r>
        <w:rPr>
          <w:i/>
          <w:sz w:val="28"/>
        </w:rPr>
        <w:t>наличием</w:t>
      </w:r>
      <w:r>
        <w:rPr>
          <w:sz w:val="28"/>
        </w:rPr>
        <w:t xml:space="preserve"> в образовательном учреждении: </w:t>
      </w:r>
    </w:p>
    <w:p w:rsidR="00A67F53" w:rsidRDefault="00A67F53" w:rsidP="00A67F53">
      <w:pPr>
        <w:pStyle w:val="1"/>
        <w:numPr>
          <w:ilvl w:val="0"/>
          <w:numId w:val="6"/>
        </w:numPr>
        <w:spacing w:line="240" w:lineRule="auto"/>
        <w:ind w:left="851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высококвалифицированных специалистов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A67F53" w:rsidRDefault="00A67F53" w:rsidP="00A67F53">
      <w:pPr>
        <w:pStyle w:val="1"/>
        <w:numPr>
          <w:ilvl w:val="0"/>
          <w:numId w:val="6"/>
        </w:numPr>
        <w:spacing w:line="240" w:lineRule="auto"/>
        <w:ind w:left="851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современной материально-технической базы;</w:t>
      </w:r>
    </w:p>
    <w:p w:rsidR="00A67F53" w:rsidRDefault="00A67F53" w:rsidP="00A67F53">
      <w:pPr>
        <w:pStyle w:val="1"/>
        <w:numPr>
          <w:ilvl w:val="0"/>
          <w:numId w:val="6"/>
        </w:numPr>
        <w:spacing w:line="240" w:lineRule="auto"/>
        <w:ind w:left="851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современных учебно-методических комплексов;</w:t>
      </w:r>
    </w:p>
    <w:p w:rsidR="00A67F53" w:rsidRDefault="00A67F53" w:rsidP="00A67F53">
      <w:pPr>
        <w:pStyle w:val="1"/>
        <w:numPr>
          <w:ilvl w:val="0"/>
          <w:numId w:val="6"/>
        </w:numPr>
        <w:spacing w:line="240" w:lineRule="auto"/>
        <w:ind w:left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</w:rPr>
        <w:t>современного программного обеспечения.</w:t>
      </w:r>
    </w:p>
    <w:p w:rsidR="00A67F53" w:rsidRDefault="00A67F53" w:rsidP="00A67F53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>
        <w:rPr>
          <w:sz w:val="28"/>
          <w:szCs w:val="28"/>
          <w:lang w:eastAsia="en-US"/>
        </w:rPr>
        <w:t>Производственная (</w:t>
      </w:r>
      <w:r w:rsidR="00593579">
        <w:rPr>
          <w:sz w:val="28"/>
          <w:szCs w:val="28"/>
          <w:lang w:eastAsia="en-US"/>
        </w:rPr>
        <w:t>преддипломная</w:t>
      </w:r>
      <w:r>
        <w:rPr>
          <w:sz w:val="28"/>
          <w:szCs w:val="28"/>
          <w:lang w:eastAsia="en-US"/>
        </w:rPr>
        <w:t>) практика</w:t>
      </w:r>
      <w:r>
        <w:rPr>
          <w:sz w:val="28"/>
          <w:szCs w:val="28"/>
        </w:rPr>
        <w:t xml:space="preserve"> проводится в течение </w:t>
      </w:r>
      <w:r w:rsidR="00081744">
        <w:rPr>
          <w:sz w:val="28"/>
          <w:szCs w:val="28"/>
        </w:rPr>
        <w:t>2</w:t>
      </w:r>
      <w:r>
        <w:rPr>
          <w:sz w:val="28"/>
          <w:szCs w:val="28"/>
        </w:rPr>
        <w:t xml:space="preserve"> недель на 5 курсе в 10 семестре.</w:t>
      </w:r>
    </w:p>
    <w:p w:rsidR="00A67F53" w:rsidRDefault="00A67F53" w:rsidP="00B53738">
      <w:pPr>
        <w:shd w:val="clear" w:color="auto" w:fill="FFFFFF"/>
        <w:autoSpaceDE w:val="0"/>
        <w:ind w:firstLine="725"/>
        <w:jc w:val="both"/>
        <w:rPr>
          <w:sz w:val="28"/>
          <w:szCs w:val="28"/>
        </w:rPr>
      </w:pPr>
    </w:p>
    <w:p w:rsidR="00BC2C24" w:rsidRPr="00FB3D83" w:rsidRDefault="00BC2C24" w:rsidP="00BC2C24">
      <w:pPr>
        <w:shd w:val="clear" w:color="auto" w:fill="FFFFFF"/>
        <w:autoSpaceDE w:val="0"/>
        <w:ind w:firstLine="725"/>
        <w:jc w:val="both"/>
        <w:rPr>
          <w:sz w:val="28"/>
          <w:szCs w:val="28"/>
        </w:rPr>
      </w:pPr>
      <w:r w:rsidRPr="00FB3D83">
        <w:rPr>
          <w:sz w:val="28"/>
          <w:szCs w:val="28"/>
        </w:rPr>
        <w:lastRenderedPageBreak/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</w:t>
      </w:r>
      <w:proofErr w:type="gramStart"/>
      <w:r w:rsidRPr="00FB3D83">
        <w:rPr>
          <w:sz w:val="28"/>
          <w:szCs w:val="28"/>
        </w:rPr>
        <w:t>медико-социальной</w:t>
      </w:r>
      <w:proofErr w:type="gramEnd"/>
      <w:r w:rsidRPr="00FB3D83">
        <w:rPr>
          <w:sz w:val="28"/>
          <w:szCs w:val="28"/>
        </w:rPr>
        <w:t xml:space="preserve"> экспертизы, а также индивидуальной программе реабилитации инвалида, относительно рекомендованных условий и видов труда. </w:t>
      </w:r>
    </w:p>
    <w:p w:rsidR="007017F5" w:rsidRDefault="00BC2C24" w:rsidP="00BC2C24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FB3D83">
        <w:rPr>
          <w:sz w:val="28"/>
          <w:szCs w:val="28"/>
        </w:rPr>
        <w:t xml:space="preserve">При направлении обучающегося с ограниченными возможностями здоровья и/или инвалида в организацию (предприятие) для прохождения практики, предусмотренной учебным планом, Групповой руководитель согласовывает с организацией (предприятием) условия и виды труда с учетом рекомендаций </w:t>
      </w:r>
      <w:proofErr w:type="gramStart"/>
      <w:r w:rsidRPr="00FB3D83">
        <w:rPr>
          <w:sz w:val="28"/>
          <w:szCs w:val="28"/>
        </w:rPr>
        <w:t>медико-социальной</w:t>
      </w:r>
      <w:proofErr w:type="gramEnd"/>
      <w:r w:rsidRPr="00FB3D83">
        <w:rPr>
          <w:sz w:val="28"/>
          <w:szCs w:val="28"/>
        </w:rPr>
        <w:t xml:space="preserve">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</w:p>
    <w:p w:rsidR="00BC2C24" w:rsidRPr="00B53738" w:rsidRDefault="00BC2C24" w:rsidP="00BC2C24">
      <w:pPr>
        <w:tabs>
          <w:tab w:val="left" w:pos="284"/>
          <w:tab w:val="right" w:leader="underscore" w:pos="9639"/>
        </w:tabs>
        <w:ind w:firstLine="709"/>
        <w:jc w:val="both"/>
        <w:rPr>
          <w:i/>
          <w:sz w:val="28"/>
          <w:szCs w:val="28"/>
        </w:rPr>
      </w:pPr>
    </w:p>
    <w:p w:rsidR="007017F5" w:rsidRPr="00A24F05" w:rsidRDefault="00930A22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6. Объём производственной </w:t>
      </w:r>
      <w:r w:rsidRPr="003D052A">
        <w:rPr>
          <w:b/>
          <w:bCs/>
          <w:sz w:val="28"/>
          <w:szCs w:val="28"/>
        </w:rPr>
        <w:t>(</w:t>
      </w:r>
      <w:r w:rsidR="00593579">
        <w:rPr>
          <w:b/>
          <w:bCs/>
          <w:i/>
          <w:sz w:val="28"/>
          <w:szCs w:val="28"/>
        </w:rPr>
        <w:t>преддипломной</w:t>
      </w:r>
      <w:r w:rsidRPr="003D052A">
        <w:rPr>
          <w:b/>
          <w:bCs/>
          <w:sz w:val="28"/>
          <w:szCs w:val="28"/>
        </w:rPr>
        <w:t>)</w:t>
      </w:r>
      <w:r w:rsidR="007017F5" w:rsidRPr="00A24F05">
        <w:rPr>
          <w:b/>
          <w:bCs/>
          <w:sz w:val="28"/>
          <w:szCs w:val="28"/>
        </w:rPr>
        <w:t xml:space="preserve"> практики и её продолжительность</w:t>
      </w:r>
    </w:p>
    <w:p w:rsidR="007017F5" w:rsidRPr="00A24F05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>Общи</w:t>
      </w:r>
      <w:r w:rsidR="00D53214">
        <w:rPr>
          <w:sz w:val="28"/>
          <w:szCs w:val="28"/>
        </w:rPr>
        <w:t xml:space="preserve">й объём практики составляет </w:t>
      </w:r>
      <w:r w:rsidR="00081744">
        <w:rPr>
          <w:sz w:val="28"/>
          <w:szCs w:val="28"/>
        </w:rPr>
        <w:t>3</w:t>
      </w:r>
      <w:r w:rsidRPr="00A24F05">
        <w:rPr>
          <w:sz w:val="28"/>
          <w:szCs w:val="28"/>
        </w:rPr>
        <w:t xml:space="preserve"> зачетных единиц.</w:t>
      </w:r>
    </w:p>
    <w:p w:rsidR="007017F5" w:rsidRPr="00A24F05" w:rsidRDefault="00D53214" w:rsidP="00125DE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Продолжительность практики </w:t>
      </w:r>
      <w:r w:rsidR="00081744">
        <w:rPr>
          <w:sz w:val="28"/>
          <w:szCs w:val="28"/>
        </w:rPr>
        <w:t>2</w:t>
      </w:r>
      <w:r w:rsidR="007017F5" w:rsidRPr="00A24F05">
        <w:rPr>
          <w:sz w:val="28"/>
          <w:szCs w:val="28"/>
        </w:rPr>
        <w:t xml:space="preserve"> недель.</w:t>
      </w:r>
    </w:p>
    <w:p w:rsidR="00930A22" w:rsidRPr="00606C2E" w:rsidRDefault="00930A22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</w:rPr>
      </w:pPr>
    </w:p>
    <w:p w:rsidR="007017F5" w:rsidRPr="00A24F05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7. </w:t>
      </w:r>
      <w:r w:rsidR="003042B7">
        <w:rPr>
          <w:b/>
          <w:bCs/>
          <w:sz w:val="28"/>
          <w:szCs w:val="28"/>
        </w:rPr>
        <w:t xml:space="preserve">Структура и содержание производственной </w:t>
      </w:r>
      <w:r w:rsidR="003042B7" w:rsidRPr="003D052A">
        <w:rPr>
          <w:b/>
          <w:bCs/>
          <w:sz w:val="28"/>
          <w:szCs w:val="28"/>
        </w:rPr>
        <w:t>(</w:t>
      </w:r>
      <w:r w:rsidR="004B5EA6">
        <w:rPr>
          <w:b/>
          <w:bCs/>
          <w:i/>
          <w:sz w:val="28"/>
          <w:szCs w:val="28"/>
        </w:rPr>
        <w:t>преддипломной</w:t>
      </w:r>
      <w:r w:rsidR="003042B7" w:rsidRPr="003D052A">
        <w:rPr>
          <w:b/>
          <w:bCs/>
          <w:sz w:val="28"/>
          <w:szCs w:val="28"/>
        </w:rPr>
        <w:t>)</w:t>
      </w:r>
      <w:r w:rsidRPr="00A24F05">
        <w:rPr>
          <w:b/>
          <w:bCs/>
          <w:sz w:val="28"/>
          <w:szCs w:val="28"/>
        </w:rPr>
        <w:t xml:space="preserve"> практики</w:t>
      </w:r>
    </w:p>
    <w:p w:rsidR="007017F5" w:rsidRDefault="003042B7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7.1 Структура </w:t>
      </w:r>
      <w:r w:rsidR="007017F5" w:rsidRPr="00A24F05">
        <w:rPr>
          <w:b/>
          <w:bCs/>
          <w:sz w:val="28"/>
          <w:szCs w:val="28"/>
        </w:rPr>
        <w:t>практики</w:t>
      </w:r>
    </w:p>
    <w:p w:rsidR="007017F5" w:rsidRPr="001B2FA4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B2FA4">
        <w:rPr>
          <w:bCs/>
          <w:sz w:val="28"/>
          <w:szCs w:val="28"/>
        </w:rPr>
        <w:t>Общая трудоемкость</w:t>
      </w:r>
      <w:r w:rsidR="003042B7">
        <w:rPr>
          <w:bCs/>
          <w:sz w:val="28"/>
          <w:szCs w:val="28"/>
        </w:rPr>
        <w:t xml:space="preserve"> </w:t>
      </w:r>
      <w:r w:rsidR="00D53214">
        <w:rPr>
          <w:bCs/>
          <w:sz w:val="28"/>
          <w:szCs w:val="28"/>
        </w:rPr>
        <w:t xml:space="preserve">практики составляет </w:t>
      </w:r>
      <w:r w:rsidR="00A67F53">
        <w:rPr>
          <w:bCs/>
          <w:sz w:val="28"/>
          <w:szCs w:val="28"/>
        </w:rPr>
        <w:t>12</w:t>
      </w:r>
      <w:r w:rsidR="00D53214">
        <w:rPr>
          <w:bCs/>
          <w:sz w:val="28"/>
          <w:szCs w:val="28"/>
        </w:rPr>
        <w:t xml:space="preserve"> зачетных единиц, </w:t>
      </w:r>
      <w:r w:rsidR="00A67F53">
        <w:rPr>
          <w:bCs/>
          <w:sz w:val="28"/>
          <w:szCs w:val="28"/>
        </w:rPr>
        <w:t>432</w:t>
      </w:r>
      <w:r w:rsidRPr="001B2FA4">
        <w:rPr>
          <w:bCs/>
          <w:sz w:val="28"/>
          <w:szCs w:val="28"/>
        </w:rPr>
        <w:t xml:space="preserve"> час</w:t>
      </w:r>
      <w:r w:rsidR="00A67F53">
        <w:rPr>
          <w:bCs/>
          <w:sz w:val="28"/>
          <w:szCs w:val="28"/>
        </w:rPr>
        <w:t>а</w:t>
      </w:r>
      <w:r w:rsidRPr="001B2FA4">
        <w:rPr>
          <w:bCs/>
          <w:sz w:val="28"/>
          <w:szCs w:val="28"/>
        </w:rPr>
        <w:t>.</w:t>
      </w:r>
    </w:p>
    <w:p w:rsidR="007017F5" w:rsidRPr="001B2FA4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0" w:type="auto"/>
        <w:tblInd w:w="-40" w:type="dxa"/>
        <w:tblLayout w:type="fixed"/>
        <w:tblLook w:val="0000" w:firstRow="0" w:lastRow="0" w:firstColumn="0" w:lastColumn="0" w:noHBand="0" w:noVBand="0"/>
      </w:tblPr>
      <w:tblGrid>
        <w:gridCol w:w="593"/>
        <w:gridCol w:w="4400"/>
        <w:gridCol w:w="852"/>
        <w:gridCol w:w="854"/>
        <w:gridCol w:w="854"/>
        <w:gridCol w:w="854"/>
        <w:gridCol w:w="1294"/>
      </w:tblGrid>
      <w:tr w:rsidR="00B365DA" w:rsidRPr="00EE688F" w:rsidTr="00092AF2">
        <w:trPr>
          <w:trHeight w:val="855"/>
        </w:trPr>
        <w:tc>
          <w:tcPr>
            <w:tcW w:w="593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B365DA" w:rsidRPr="00EE688F" w:rsidRDefault="00B365DA" w:rsidP="00AE3B9D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EE688F">
              <w:rPr>
                <w:bCs/>
              </w:rPr>
              <w:t>№</w:t>
            </w:r>
          </w:p>
          <w:p w:rsidR="00B365DA" w:rsidRPr="00EE688F" w:rsidRDefault="00B365DA" w:rsidP="00AE3B9D">
            <w:pPr>
              <w:tabs>
                <w:tab w:val="left" w:pos="708"/>
                <w:tab w:val="right" w:leader="underscore" w:pos="9639"/>
              </w:tabs>
              <w:rPr>
                <w:bCs/>
              </w:rPr>
            </w:pPr>
            <w:proofErr w:type="gramStart"/>
            <w:r w:rsidRPr="00EE688F">
              <w:rPr>
                <w:bCs/>
              </w:rPr>
              <w:t>п</w:t>
            </w:r>
            <w:proofErr w:type="gramEnd"/>
            <w:r w:rsidRPr="00EE688F">
              <w:rPr>
                <w:bCs/>
              </w:rPr>
              <w:t>/п</w:t>
            </w:r>
          </w:p>
        </w:tc>
        <w:tc>
          <w:tcPr>
            <w:tcW w:w="4400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B365DA" w:rsidRPr="00EE688F" w:rsidRDefault="00B365DA" w:rsidP="00AE3B9D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</w:p>
          <w:p w:rsidR="00B365DA" w:rsidRPr="00EE688F" w:rsidRDefault="00B365DA" w:rsidP="00AE3B9D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</w:p>
          <w:p w:rsidR="00B365DA" w:rsidRPr="00EE688F" w:rsidRDefault="00B365DA" w:rsidP="00AE3B9D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EE688F">
              <w:rPr>
                <w:bCs/>
              </w:rPr>
              <w:t>Разделы (этапы) практики</w:t>
            </w:r>
          </w:p>
          <w:p w:rsidR="00B365DA" w:rsidRPr="00EE688F" w:rsidRDefault="00B365DA" w:rsidP="00AE3B9D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</w:p>
          <w:p w:rsidR="008B55EE" w:rsidRPr="00EE688F" w:rsidRDefault="008B55EE" w:rsidP="00AE3B9D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</w:p>
          <w:p w:rsidR="00B365DA" w:rsidRPr="00EE688F" w:rsidRDefault="00B365DA" w:rsidP="00AE3B9D">
            <w:pPr>
              <w:tabs>
                <w:tab w:val="left" w:pos="708"/>
                <w:tab w:val="right" w:leader="underscore" w:pos="9639"/>
              </w:tabs>
              <w:snapToGrid w:val="0"/>
              <w:jc w:val="both"/>
              <w:rPr>
                <w:bCs/>
              </w:rPr>
            </w:pPr>
          </w:p>
        </w:tc>
        <w:tc>
          <w:tcPr>
            <w:tcW w:w="341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365DA" w:rsidRPr="00EE688F" w:rsidRDefault="00B365DA" w:rsidP="00AE3B9D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proofErr w:type="gramStart"/>
            <w:r w:rsidRPr="00EE688F">
              <w:rPr>
                <w:bCs/>
              </w:rPr>
              <w:t>Виды деятельности на практике, включая самостоятельную работу обучающихся и трудоемкость (в часах)*</w:t>
            </w:r>
            <w:proofErr w:type="gramEnd"/>
          </w:p>
        </w:tc>
        <w:tc>
          <w:tcPr>
            <w:tcW w:w="129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365DA" w:rsidRPr="00EE688F" w:rsidRDefault="00B365DA" w:rsidP="00AE3B9D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EE688F">
              <w:rPr>
                <w:bCs/>
              </w:rPr>
              <w:t xml:space="preserve">Формы </w:t>
            </w:r>
            <w:proofErr w:type="gramStart"/>
            <w:r w:rsidRPr="00EE688F">
              <w:rPr>
                <w:bCs/>
              </w:rPr>
              <w:t>текущего</w:t>
            </w:r>
            <w:proofErr w:type="gramEnd"/>
          </w:p>
          <w:p w:rsidR="00B365DA" w:rsidRPr="00EE688F" w:rsidRDefault="00B365DA" w:rsidP="00AE3B9D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r w:rsidRPr="00EE688F">
              <w:rPr>
                <w:bCs/>
              </w:rPr>
              <w:t>контроля</w:t>
            </w:r>
          </w:p>
        </w:tc>
      </w:tr>
      <w:tr w:rsidR="00B365DA" w:rsidRPr="00EE688F" w:rsidTr="00092AF2">
        <w:trPr>
          <w:trHeight w:val="557"/>
        </w:trPr>
        <w:tc>
          <w:tcPr>
            <w:tcW w:w="593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365DA" w:rsidRPr="00EE688F" w:rsidRDefault="00B365DA" w:rsidP="00AE3B9D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</w:tc>
        <w:tc>
          <w:tcPr>
            <w:tcW w:w="4400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365DA" w:rsidRPr="00EE688F" w:rsidRDefault="00B365DA" w:rsidP="00AE3B9D">
            <w:pPr>
              <w:tabs>
                <w:tab w:val="left" w:pos="708"/>
                <w:tab w:val="right" w:leader="underscore" w:pos="9639"/>
              </w:tabs>
              <w:snapToGrid w:val="0"/>
              <w:jc w:val="both"/>
              <w:rPr>
                <w:i/>
                <w:iCs/>
              </w:rPr>
            </w:pP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365DA" w:rsidRPr="00EE688F" w:rsidRDefault="00B365DA" w:rsidP="00AE3B9D">
            <w:pPr>
              <w:tabs>
                <w:tab w:val="left" w:pos="708"/>
                <w:tab w:val="right" w:leader="underscore" w:pos="9639"/>
              </w:tabs>
              <w:snapToGrid w:val="0"/>
            </w:pPr>
            <w:r w:rsidRPr="00EE688F">
              <w:rPr>
                <w:sz w:val="22"/>
                <w:szCs w:val="22"/>
              </w:rPr>
              <w:t>В организации (база практик)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365DA" w:rsidRPr="00EE688F" w:rsidRDefault="00B365DA" w:rsidP="00AE3B9D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EE688F">
              <w:rPr>
                <w:sz w:val="22"/>
                <w:szCs w:val="22"/>
              </w:rPr>
              <w:t>Контактная работа с руководителем практики от вуза (в том числе работа в ЭОС)*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365DA" w:rsidRPr="00EE688F" w:rsidRDefault="00B365DA" w:rsidP="00AE3B9D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EE688F">
              <w:rPr>
                <w:sz w:val="22"/>
                <w:szCs w:val="22"/>
              </w:rPr>
              <w:t>Самостоятельная работа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365DA" w:rsidRPr="00EE688F" w:rsidRDefault="00B365DA" w:rsidP="00AE3B9D">
            <w:pPr>
              <w:tabs>
                <w:tab w:val="left" w:pos="708"/>
                <w:tab w:val="right" w:leader="underscore" w:pos="9639"/>
              </w:tabs>
              <w:snapToGrid w:val="0"/>
            </w:pPr>
            <w:r w:rsidRPr="00EE688F">
              <w:rPr>
                <w:sz w:val="22"/>
                <w:szCs w:val="22"/>
              </w:rPr>
              <w:t>Общая трудоемкость в часах</w:t>
            </w:r>
          </w:p>
        </w:tc>
        <w:tc>
          <w:tcPr>
            <w:tcW w:w="129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365DA" w:rsidRPr="00EE688F" w:rsidRDefault="00B365DA" w:rsidP="00AE3B9D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</w:tr>
      <w:tr w:rsidR="007017F5" w:rsidRPr="00EE688F" w:rsidTr="009D3D36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017F5" w:rsidRPr="00EE688F" w:rsidRDefault="007017F5" w:rsidP="00AE3B9D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EE688F">
              <w:rPr>
                <w:bCs/>
                <w:sz w:val="22"/>
              </w:rPr>
              <w:t>1</w:t>
            </w:r>
          </w:p>
        </w:tc>
        <w:tc>
          <w:tcPr>
            <w:tcW w:w="4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017F5" w:rsidRPr="00EE688F" w:rsidRDefault="00AE3B9D" w:rsidP="00AE3B9D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EE688F">
              <w:rPr>
                <w:iCs/>
                <w:sz w:val="22"/>
                <w:szCs w:val="28"/>
              </w:rPr>
              <w:t>Подготовительный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017F5" w:rsidRPr="00EE688F" w:rsidRDefault="00EE688F" w:rsidP="00AE3B9D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EE688F">
              <w:rPr>
                <w:bCs/>
                <w:sz w:val="22"/>
              </w:rPr>
              <w:t>6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017F5" w:rsidRPr="00EE688F" w:rsidRDefault="00AE3B9D" w:rsidP="00AE3B9D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EE688F">
              <w:rPr>
                <w:bCs/>
                <w:sz w:val="22"/>
              </w:rPr>
              <w:t>2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017F5" w:rsidRPr="00EE688F" w:rsidRDefault="00EE688F" w:rsidP="00AE3B9D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EE688F">
              <w:rPr>
                <w:bCs/>
                <w:sz w:val="22"/>
              </w:rPr>
              <w:t>2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017F5" w:rsidRPr="00EE688F" w:rsidRDefault="00EE688F" w:rsidP="00AE3B9D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EE688F">
              <w:rPr>
                <w:bCs/>
                <w:sz w:val="22"/>
              </w:rPr>
              <w:t>10</w:t>
            </w: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017F5" w:rsidRPr="00EE688F" w:rsidRDefault="00AE3B9D" w:rsidP="00AE3B9D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EE688F">
              <w:rPr>
                <w:bCs/>
                <w:sz w:val="22"/>
              </w:rPr>
              <w:t>Устный опрос</w:t>
            </w:r>
          </w:p>
        </w:tc>
      </w:tr>
      <w:tr w:rsidR="007017F5" w:rsidRPr="00EE688F" w:rsidTr="009D3D36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017F5" w:rsidRPr="00EE688F" w:rsidRDefault="007017F5" w:rsidP="00AE3B9D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EE688F">
              <w:rPr>
                <w:bCs/>
                <w:sz w:val="22"/>
              </w:rPr>
              <w:t>2</w:t>
            </w:r>
          </w:p>
        </w:tc>
        <w:tc>
          <w:tcPr>
            <w:tcW w:w="4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017F5" w:rsidRPr="00EE688F" w:rsidRDefault="00AE3B9D" w:rsidP="00AE3B9D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EE688F">
              <w:rPr>
                <w:bCs/>
                <w:sz w:val="22"/>
                <w:szCs w:val="28"/>
              </w:rPr>
              <w:t>Основной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017F5" w:rsidRPr="00EE688F" w:rsidRDefault="00EE688F" w:rsidP="00AE3B9D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EE688F">
              <w:rPr>
                <w:bCs/>
                <w:sz w:val="22"/>
              </w:rPr>
              <w:t>60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017F5" w:rsidRPr="00EE688F" w:rsidRDefault="00AE3B9D" w:rsidP="00AE3B9D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EE688F">
              <w:rPr>
                <w:bCs/>
                <w:sz w:val="22"/>
              </w:rPr>
              <w:t>2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017F5" w:rsidRPr="00EE688F" w:rsidRDefault="00EE688F" w:rsidP="00AE3B9D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EE688F">
              <w:rPr>
                <w:bCs/>
                <w:sz w:val="22"/>
              </w:rPr>
              <w:t>20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017F5" w:rsidRPr="00EE688F" w:rsidRDefault="00EE688F" w:rsidP="00AE3B9D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EE688F">
              <w:rPr>
                <w:bCs/>
                <w:sz w:val="22"/>
              </w:rPr>
              <w:t>82</w:t>
            </w: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017F5" w:rsidRPr="00EE688F" w:rsidRDefault="00AE3B9D" w:rsidP="00AE3B9D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EE688F">
              <w:rPr>
                <w:bCs/>
                <w:sz w:val="22"/>
              </w:rPr>
              <w:t>Курсовой проект</w:t>
            </w:r>
          </w:p>
        </w:tc>
      </w:tr>
      <w:tr w:rsidR="00AE3B9D" w:rsidRPr="00EE688F" w:rsidTr="009D3D36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E3B9D" w:rsidRPr="00EE688F" w:rsidRDefault="00AE3B9D" w:rsidP="00AE3B9D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4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E3B9D" w:rsidRPr="00EE688F" w:rsidRDefault="00AE3B9D" w:rsidP="00AE3B9D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8"/>
              </w:rPr>
            </w:pPr>
            <w:r w:rsidRPr="00EE688F">
              <w:rPr>
                <w:bCs/>
                <w:sz w:val="22"/>
                <w:szCs w:val="28"/>
              </w:rPr>
              <w:t>Заключительный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E3B9D" w:rsidRPr="00EE688F" w:rsidRDefault="00EE688F" w:rsidP="00AE3B9D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EE688F">
              <w:rPr>
                <w:bCs/>
                <w:sz w:val="22"/>
              </w:rPr>
              <w:t>6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E3B9D" w:rsidRPr="00EE688F" w:rsidRDefault="00AE3B9D" w:rsidP="00AE3B9D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EE688F">
              <w:rPr>
                <w:bCs/>
                <w:sz w:val="22"/>
              </w:rPr>
              <w:t>2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E3B9D" w:rsidRPr="00EE688F" w:rsidRDefault="00EE688F" w:rsidP="00AE3B9D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EE688F">
              <w:rPr>
                <w:bCs/>
                <w:sz w:val="22"/>
              </w:rPr>
              <w:t>8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E3B9D" w:rsidRPr="00EE688F" w:rsidRDefault="00EE688F" w:rsidP="00AE3B9D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EE688F">
              <w:rPr>
                <w:bCs/>
                <w:sz w:val="22"/>
              </w:rPr>
              <w:t>16</w:t>
            </w: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E3B9D" w:rsidRPr="00EE688F" w:rsidRDefault="00AE3B9D" w:rsidP="00AE3B9D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EE688F">
              <w:rPr>
                <w:bCs/>
                <w:sz w:val="22"/>
              </w:rPr>
              <w:t>Письменн</w:t>
            </w:r>
            <w:r w:rsidRPr="00EE688F">
              <w:rPr>
                <w:bCs/>
                <w:sz w:val="22"/>
              </w:rPr>
              <w:lastRenderedPageBreak/>
              <w:t>ый отчет</w:t>
            </w:r>
          </w:p>
        </w:tc>
      </w:tr>
      <w:tr w:rsidR="00BC2C24" w:rsidTr="009D3D36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C2C24" w:rsidRPr="00EE688F" w:rsidRDefault="00BC2C24" w:rsidP="00AE3B9D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4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C2C24" w:rsidRPr="00EE688F" w:rsidRDefault="00BC2C24" w:rsidP="00AE3B9D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8"/>
              </w:rPr>
            </w:pPr>
            <w:r w:rsidRPr="00EE688F">
              <w:rPr>
                <w:bCs/>
                <w:sz w:val="22"/>
                <w:szCs w:val="28"/>
              </w:rPr>
              <w:t>Итого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C2C24" w:rsidRPr="00EE688F" w:rsidRDefault="00EE688F" w:rsidP="00AE3B9D">
            <w:pPr>
              <w:tabs>
                <w:tab w:val="left" w:pos="708"/>
                <w:tab w:val="right" w:leader="underscore" w:pos="9639"/>
              </w:tabs>
              <w:snapToGrid w:val="0"/>
            </w:pPr>
            <w:r w:rsidRPr="00EE688F">
              <w:t>72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C2C24" w:rsidRPr="00EE688F" w:rsidRDefault="00EE688F" w:rsidP="00AE3B9D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EE688F">
              <w:rPr>
                <w:bCs/>
                <w:sz w:val="22"/>
              </w:rPr>
              <w:t>6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C2C24" w:rsidRPr="00EE688F" w:rsidRDefault="00EE688F" w:rsidP="00AE3B9D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EE688F">
              <w:rPr>
                <w:bCs/>
                <w:sz w:val="22"/>
              </w:rPr>
              <w:t>30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C2C24" w:rsidRPr="00EE688F" w:rsidRDefault="00EE688F" w:rsidP="00AE3B9D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EE688F">
              <w:rPr>
                <w:bCs/>
                <w:sz w:val="22"/>
              </w:rPr>
              <w:t>108</w:t>
            </w: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C2C24" w:rsidRPr="00EE688F" w:rsidRDefault="00BC2C24" w:rsidP="00AE3B9D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</w:tr>
    </w:tbl>
    <w:p w:rsidR="007017F5" w:rsidRPr="00A1159D" w:rsidRDefault="007017F5" w:rsidP="007017F5">
      <w:pPr>
        <w:tabs>
          <w:tab w:val="left" w:pos="284"/>
          <w:tab w:val="right" w:leader="underscore" w:pos="9639"/>
        </w:tabs>
        <w:ind w:left="709"/>
        <w:jc w:val="both"/>
        <w:rPr>
          <w:bCs/>
          <w:i/>
          <w:sz w:val="22"/>
          <w:szCs w:val="22"/>
          <w:vertAlign w:val="subscript"/>
        </w:rPr>
      </w:pPr>
    </w:p>
    <w:p w:rsidR="007017F5" w:rsidRPr="001B2FA4" w:rsidRDefault="00A1159D" w:rsidP="00EE688F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7.2 Содержание производственной</w:t>
      </w:r>
      <w:r w:rsidR="007017F5" w:rsidRPr="001B2FA4">
        <w:rPr>
          <w:b/>
          <w:bCs/>
          <w:sz w:val="28"/>
          <w:szCs w:val="28"/>
        </w:rPr>
        <w:t xml:space="preserve"> </w:t>
      </w:r>
      <w:r w:rsidRPr="003D052A">
        <w:rPr>
          <w:b/>
          <w:bCs/>
          <w:sz w:val="28"/>
          <w:szCs w:val="28"/>
        </w:rPr>
        <w:t>(</w:t>
      </w:r>
      <w:r w:rsidR="00EE688F">
        <w:rPr>
          <w:b/>
          <w:bCs/>
          <w:i/>
          <w:sz w:val="28"/>
          <w:szCs w:val="28"/>
        </w:rPr>
        <w:t>преддипломной</w:t>
      </w:r>
      <w:r w:rsidRPr="003D052A">
        <w:rPr>
          <w:b/>
          <w:bCs/>
          <w:sz w:val="28"/>
          <w:szCs w:val="28"/>
        </w:rPr>
        <w:t>)</w:t>
      </w:r>
      <w:r w:rsidRPr="00A24F05">
        <w:rPr>
          <w:b/>
          <w:bCs/>
          <w:sz w:val="28"/>
          <w:szCs w:val="28"/>
        </w:rPr>
        <w:t xml:space="preserve"> </w:t>
      </w:r>
      <w:r w:rsidR="007017F5" w:rsidRPr="001B2FA4">
        <w:rPr>
          <w:b/>
          <w:bCs/>
          <w:sz w:val="28"/>
          <w:szCs w:val="28"/>
        </w:rPr>
        <w:t>практики</w:t>
      </w:r>
    </w:p>
    <w:p w:rsidR="00AE3B9D" w:rsidRDefault="00AE3B9D" w:rsidP="00AE3B9D">
      <w:pPr>
        <w:ind w:firstLine="851"/>
        <w:jc w:val="both"/>
        <w:rPr>
          <w:sz w:val="28"/>
          <w:szCs w:val="28"/>
        </w:rPr>
      </w:pPr>
      <w:r>
        <w:rPr>
          <w:b/>
          <w:i/>
          <w:sz w:val="28"/>
          <w:szCs w:val="28"/>
        </w:rPr>
        <w:t xml:space="preserve">1 этап (подготовительный): </w:t>
      </w:r>
    </w:p>
    <w:p w:rsidR="00AE3B9D" w:rsidRDefault="00AE3B9D" w:rsidP="00AE3B9D">
      <w:pPr>
        <w:pStyle w:val="a8"/>
        <w:ind w:firstLine="708"/>
        <w:rPr>
          <w:szCs w:val="28"/>
        </w:rPr>
      </w:pPr>
      <w:proofErr w:type="gramStart"/>
      <w:r>
        <w:rPr>
          <w:szCs w:val="28"/>
        </w:rPr>
        <w:t>– проводится установочная конференция на факультете, на которой обучаемые знакомят с целями, задачами и содержанием производственной (</w:t>
      </w:r>
      <w:r w:rsidR="00EC3FF1">
        <w:rPr>
          <w:szCs w:val="28"/>
        </w:rPr>
        <w:t>преддипломной</w:t>
      </w:r>
      <w:r>
        <w:rPr>
          <w:szCs w:val="28"/>
        </w:rPr>
        <w:t>) практики.</w:t>
      </w:r>
      <w:proofErr w:type="gramEnd"/>
      <w:r>
        <w:rPr>
          <w:szCs w:val="28"/>
        </w:rPr>
        <w:t xml:space="preserve"> Кроме того, студенты получают консультацию по оформлению документации, установку на общение с коллективом образовательного учреждения.</w:t>
      </w:r>
    </w:p>
    <w:p w:rsidR="00EC3FF1" w:rsidRDefault="00EC3FF1" w:rsidP="00AE3B9D">
      <w:pPr>
        <w:pStyle w:val="a8"/>
        <w:ind w:firstLine="708"/>
        <w:rPr>
          <w:szCs w:val="28"/>
        </w:rPr>
      </w:pPr>
      <w:r>
        <w:t>Составление плана-графика практики. Уточнение плана выпускной квалификационной работы. Уточнение сроков работы.</w:t>
      </w:r>
    </w:p>
    <w:p w:rsidR="00AE3B9D" w:rsidRDefault="00AE3B9D" w:rsidP="00AE3B9D">
      <w:pPr>
        <w:pStyle w:val="a8"/>
        <w:ind w:firstLine="709"/>
        <w:rPr>
          <w:b/>
          <w:i/>
          <w:szCs w:val="28"/>
        </w:rPr>
      </w:pPr>
      <w:r>
        <w:rPr>
          <w:szCs w:val="28"/>
        </w:rPr>
        <w:t>Результаты опроса фиксируются отметкой «зачтено», «</w:t>
      </w:r>
      <w:proofErr w:type="spellStart"/>
      <w:r>
        <w:rPr>
          <w:szCs w:val="28"/>
        </w:rPr>
        <w:t>незачтено</w:t>
      </w:r>
      <w:proofErr w:type="spellEnd"/>
      <w:r>
        <w:rPr>
          <w:szCs w:val="28"/>
        </w:rPr>
        <w:t>».</w:t>
      </w:r>
    </w:p>
    <w:p w:rsidR="00AE3B9D" w:rsidRDefault="00AE3B9D" w:rsidP="00AE3B9D">
      <w:pPr>
        <w:ind w:firstLine="851"/>
        <w:jc w:val="both"/>
        <w:rPr>
          <w:sz w:val="28"/>
          <w:szCs w:val="28"/>
        </w:rPr>
      </w:pPr>
      <w:r>
        <w:rPr>
          <w:b/>
          <w:i/>
          <w:sz w:val="28"/>
          <w:szCs w:val="28"/>
        </w:rPr>
        <w:t xml:space="preserve">2 этап (основной): </w:t>
      </w:r>
    </w:p>
    <w:p w:rsidR="00AE3B9D" w:rsidRPr="00EC3FF1" w:rsidRDefault="00EC3FF1" w:rsidP="00EC3FF1">
      <w:pPr>
        <w:pStyle w:val="a8"/>
        <w:ind w:firstLine="708"/>
        <w:rPr>
          <w:szCs w:val="28"/>
        </w:rPr>
      </w:pPr>
      <w:r w:rsidRPr="00EC3FF1">
        <w:rPr>
          <w:szCs w:val="28"/>
        </w:rPr>
        <w:t xml:space="preserve">Подготовка </w:t>
      </w:r>
      <w:r>
        <w:rPr>
          <w:szCs w:val="28"/>
        </w:rPr>
        <w:t xml:space="preserve">методического </w:t>
      </w:r>
      <w:r w:rsidRPr="00EC3FF1">
        <w:rPr>
          <w:szCs w:val="28"/>
        </w:rPr>
        <w:t>раздел</w:t>
      </w:r>
      <w:r>
        <w:rPr>
          <w:szCs w:val="28"/>
        </w:rPr>
        <w:t>а</w:t>
      </w:r>
      <w:r w:rsidRPr="00EC3FF1">
        <w:rPr>
          <w:szCs w:val="28"/>
        </w:rPr>
        <w:t xml:space="preserve"> </w:t>
      </w:r>
      <w:r>
        <w:rPr>
          <w:szCs w:val="28"/>
        </w:rPr>
        <w:t>выпускной квалификационной работы</w:t>
      </w:r>
      <w:r w:rsidRPr="00EC3FF1">
        <w:rPr>
          <w:szCs w:val="28"/>
        </w:rPr>
        <w:t>. Сбор и обработка</w:t>
      </w:r>
      <w:r>
        <w:rPr>
          <w:szCs w:val="28"/>
        </w:rPr>
        <w:t xml:space="preserve"> </w:t>
      </w:r>
      <w:r w:rsidRPr="00EC3FF1">
        <w:rPr>
          <w:szCs w:val="28"/>
        </w:rPr>
        <w:t>источников</w:t>
      </w:r>
      <w:r>
        <w:rPr>
          <w:szCs w:val="28"/>
        </w:rPr>
        <w:t xml:space="preserve"> </w:t>
      </w:r>
      <w:r w:rsidRPr="00EC3FF1">
        <w:rPr>
          <w:szCs w:val="28"/>
        </w:rPr>
        <w:t>базы исследования, анализ и систематизация информации по</w:t>
      </w:r>
      <w:r>
        <w:rPr>
          <w:szCs w:val="28"/>
        </w:rPr>
        <w:t xml:space="preserve"> </w:t>
      </w:r>
      <w:r w:rsidRPr="00EC3FF1">
        <w:rPr>
          <w:szCs w:val="28"/>
        </w:rPr>
        <w:t>теме исследования. Оценка и интерпретация полученных результатов.</w:t>
      </w:r>
      <w:r>
        <w:rPr>
          <w:szCs w:val="28"/>
        </w:rPr>
        <w:t xml:space="preserve"> </w:t>
      </w:r>
      <w:r w:rsidRPr="00EC3FF1">
        <w:rPr>
          <w:szCs w:val="28"/>
        </w:rPr>
        <w:t>Обработка материалов исследования. Оформление дневника практики и</w:t>
      </w:r>
      <w:r>
        <w:rPr>
          <w:szCs w:val="28"/>
        </w:rPr>
        <w:t xml:space="preserve"> </w:t>
      </w:r>
      <w:r w:rsidRPr="00EC3FF1">
        <w:rPr>
          <w:szCs w:val="28"/>
        </w:rPr>
        <w:t>отчёта по практике.</w:t>
      </w:r>
    </w:p>
    <w:p w:rsidR="007017F5" w:rsidRPr="00643F19" w:rsidRDefault="00AE3B9D" w:rsidP="00EC3FF1">
      <w:pPr>
        <w:pStyle w:val="a8"/>
        <w:ind w:firstLine="426"/>
        <w:rPr>
          <w:b/>
          <w:bCs/>
          <w:sz w:val="22"/>
          <w:szCs w:val="22"/>
        </w:rPr>
      </w:pPr>
      <w:r>
        <w:rPr>
          <w:b/>
          <w:bCs/>
          <w:i/>
          <w:iCs/>
          <w:szCs w:val="28"/>
        </w:rPr>
        <w:t>На третьем (заключительном) этапе</w:t>
      </w:r>
      <w:r>
        <w:rPr>
          <w:szCs w:val="28"/>
        </w:rPr>
        <w:t xml:space="preserve"> </w:t>
      </w:r>
      <w:r w:rsidR="00EC3FF1">
        <w:t>Оформление текста выпускной квалификационной работы в соответствии с предъявляемыми требованиями. Сдача руководителю необходимой документации. Результаты преддипломной практики докладываются на заключительной конференции.</w:t>
      </w:r>
    </w:p>
    <w:p w:rsidR="007017F5" w:rsidRPr="00606C2E" w:rsidRDefault="007017F5" w:rsidP="00CC6075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Cs/>
        </w:rPr>
      </w:pPr>
      <w:r w:rsidRPr="001B2FA4">
        <w:rPr>
          <w:b/>
          <w:bCs/>
          <w:sz w:val="28"/>
          <w:szCs w:val="28"/>
        </w:rPr>
        <w:t>8. Методы и техно</w:t>
      </w:r>
      <w:r w:rsidR="00CC6075">
        <w:rPr>
          <w:b/>
          <w:bCs/>
          <w:sz w:val="28"/>
          <w:szCs w:val="28"/>
        </w:rPr>
        <w:t xml:space="preserve">логии, используемые на производственной </w:t>
      </w:r>
      <w:r w:rsidR="00CC6075" w:rsidRPr="003D052A">
        <w:rPr>
          <w:b/>
          <w:bCs/>
          <w:sz w:val="28"/>
          <w:szCs w:val="28"/>
        </w:rPr>
        <w:t>(</w:t>
      </w:r>
      <w:r w:rsidR="00EF1630">
        <w:rPr>
          <w:b/>
          <w:bCs/>
          <w:i/>
          <w:sz w:val="28"/>
          <w:szCs w:val="28"/>
        </w:rPr>
        <w:t>преддипломной</w:t>
      </w:r>
      <w:r w:rsidR="00CC6075" w:rsidRPr="003D052A">
        <w:rPr>
          <w:b/>
          <w:bCs/>
          <w:sz w:val="28"/>
          <w:szCs w:val="28"/>
        </w:rPr>
        <w:t>)</w:t>
      </w:r>
      <w:r w:rsidR="00CC6075">
        <w:rPr>
          <w:b/>
          <w:bCs/>
          <w:sz w:val="28"/>
          <w:szCs w:val="28"/>
        </w:rPr>
        <w:t xml:space="preserve"> практике</w:t>
      </w:r>
    </w:p>
    <w:p w:rsidR="00AE3B9D" w:rsidRPr="00EF1630" w:rsidRDefault="00EF1630" w:rsidP="00EF1630">
      <w:pPr>
        <w:pStyle w:val="11"/>
        <w:spacing w:after="0"/>
        <w:ind w:firstLine="709"/>
        <w:jc w:val="both"/>
        <w:rPr>
          <w:sz w:val="28"/>
          <w:szCs w:val="28"/>
          <w:lang w:eastAsia="zh-CN"/>
        </w:rPr>
      </w:pPr>
      <w:r w:rsidRPr="00EF1630">
        <w:rPr>
          <w:sz w:val="28"/>
          <w:szCs w:val="28"/>
          <w:lang w:eastAsia="zh-CN"/>
        </w:rPr>
        <w:t>На преддипломной практике активно используется исследовательские</w:t>
      </w:r>
      <w:r>
        <w:rPr>
          <w:sz w:val="28"/>
          <w:szCs w:val="28"/>
          <w:lang w:eastAsia="zh-CN"/>
        </w:rPr>
        <w:t xml:space="preserve"> </w:t>
      </w:r>
      <w:r w:rsidRPr="00EF1630">
        <w:rPr>
          <w:sz w:val="28"/>
          <w:szCs w:val="28"/>
          <w:lang w:eastAsia="zh-CN"/>
        </w:rPr>
        <w:t>методы обучения, связанные с самостоятельным выполнением заданий.</w:t>
      </w:r>
      <w:r>
        <w:rPr>
          <w:sz w:val="28"/>
          <w:szCs w:val="28"/>
          <w:lang w:eastAsia="zh-CN"/>
        </w:rPr>
        <w:t xml:space="preserve"> </w:t>
      </w:r>
      <w:r w:rsidRPr="00EF1630">
        <w:rPr>
          <w:sz w:val="28"/>
          <w:szCs w:val="28"/>
          <w:lang w:eastAsia="zh-CN"/>
        </w:rPr>
        <w:t>Для эффективного проведения преддипломной практики активно</w:t>
      </w:r>
      <w:r>
        <w:rPr>
          <w:sz w:val="28"/>
          <w:szCs w:val="28"/>
          <w:lang w:eastAsia="zh-CN"/>
        </w:rPr>
        <w:t xml:space="preserve"> </w:t>
      </w:r>
      <w:r w:rsidRPr="00EF1630">
        <w:rPr>
          <w:sz w:val="28"/>
          <w:szCs w:val="28"/>
          <w:lang w:eastAsia="zh-CN"/>
        </w:rPr>
        <w:t>используются индивидуальные консультации с руководителем практики, сбор</w:t>
      </w:r>
      <w:r>
        <w:rPr>
          <w:sz w:val="28"/>
          <w:szCs w:val="28"/>
          <w:lang w:eastAsia="zh-CN"/>
        </w:rPr>
        <w:t xml:space="preserve"> </w:t>
      </w:r>
      <w:r w:rsidRPr="00EF1630">
        <w:rPr>
          <w:sz w:val="28"/>
          <w:szCs w:val="28"/>
          <w:lang w:eastAsia="zh-CN"/>
        </w:rPr>
        <w:t>научной литературы по тематике задания по преддипломной практике;</w:t>
      </w:r>
      <w:r>
        <w:rPr>
          <w:sz w:val="28"/>
          <w:szCs w:val="28"/>
          <w:lang w:eastAsia="zh-CN"/>
        </w:rPr>
        <w:t xml:space="preserve"> </w:t>
      </w:r>
      <w:r w:rsidRPr="00EF1630">
        <w:rPr>
          <w:sz w:val="28"/>
          <w:szCs w:val="28"/>
          <w:lang w:eastAsia="zh-CN"/>
        </w:rPr>
        <w:t>обсуждение материалов преддипломной практики, демонстрация</w:t>
      </w:r>
      <w:r>
        <w:rPr>
          <w:sz w:val="28"/>
          <w:szCs w:val="28"/>
          <w:lang w:eastAsia="zh-CN"/>
        </w:rPr>
        <w:t xml:space="preserve"> </w:t>
      </w:r>
      <w:r w:rsidRPr="00EF1630">
        <w:rPr>
          <w:sz w:val="28"/>
          <w:szCs w:val="28"/>
          <w:lang w:eastAsia="zh-CN"/>
        </w:rPr>
        <w:t>презентаций по результатам научных исследований.</w:t>
      </w:r>
    </w:p>
    <w:p w:rsidR="007017F5" w:rsidRPr="0001067E" w:rsidRDefault="007017F5" w:rsidP="007017F5">
      <w:pPr>
        <w:tabs>
          <w:tab w:val="left" w:pos="0"/>
          <w:tab w:val="right" w:leader="underscore" w:pos="9639"/>
        </w:tabs>
        <w:jc w:val="both"/>
        <w:rPr>
          <w:b/>
          <w:bCs/>
          <w:sz w:val="28"/>
          <w:szCs w:val="28"/>
        </w:rPr>
      </w:pPr>
    </w:p>
    <w:p w:rsidR="007017F5" w:rsidRPr="000E43DA" w:rsidRDefault="007017F5" w:rsidP="00B44D5D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9. Форм</w:t>
      </w:r>
      <w:r w:rsidR="00B44D5D">
        <w:rPr>
          <w:b/>
          <w:bCs/>
          <w:sz w:val="28"/>
          <w:szCs w:val="28"/>
        </w:rPr>
        <w:t xml:space="preserve">ы отчётности по итогам производственной </w:t>
      </w:r>
      <w:r w:rsidR="00B44D5D" w:rsidRPr="003D052A">
        <w:rPr>
          <w:b/>
          <w:bCs/>
          <w:sz w:val="28"/>
          <w:szCs w:val="28"/>
        </w:rPr>
        <w:t>(</w:t>
      </w:r>
      <w:r w:rsidR="00EF1630">
        <w:rPr>
          <w:b/>
          <w:bCs/>
          <w:i/>
          <w:sz w:val="28"/>
          <w:szCs w:val="28"/>
        </w:rPr>
        <w:t>преддипломной</w:t>
      </w:r>
      <w:r w:rsidR="00B44D5D" w:rsidRPr="003D052A">
        <w:rPr>
          <w:b/>
          <w:bCs/>
          <w:sz w:val="28"/>
          <w:szCs w:val="28"/>
        </w:rPr>
        <w:t>)</w:t>
      </w:r>
      <w:r w:rsidRPr="000E43DA">
        <w:rPr>
          <w:b/>
          <w:bCs/>
          <w:sz w:val="28"/>
          <w:szCs w:val="28"/>
        </w:rPr>
        <w:t xml:space="preserve"> практики </w:t>
      </w:r>
    </w:p>
    <w:p w:rsidR="00AD29EE" w:rsidRPr="00741C59" w:rsidRDefault="00AD29EE" w:rsidP="00AD29EE">
      <w:pPr>
        <w:pStyle w:val="4"/>
        <w:shd w:val="clear" w:color="auto" w:fill="auto"/>
        <w:spacing w:line="240" w:lineRule="auto"/>
        <w:ind w:right="20" w:firstLine="709"/>
        <w:rPr>
          <w:rFonts w:ascii="Times New Roman" w:eastAsia="Calibri" w:hAnsi="Times New Roman" w:cs="Times New Roman"/>
          <w:iCs/>
          <w:sz w:val="28"/>
          <w:szCs w:val="28"/>
        </w:rPr>
      </w:pPr>
      <w:r w:rsidRPr="00741C59">
        <w:rPr>
          <w:rFonts w:ascii="Times New Roman" w:eastAsia="Calibri" w:hAnsi="Times New Roman" w:cs="Times New Roman"/>
          <w:iCs/>
          <w:sz w:val="28"/>
          <w:szCs w:val="28"/>
        </w:rPr>
        <w:t>Формой контроля по производственной (</w:t>
      </w:r>
      <w:r w:rsidR="00EF1630">
        <w:rPr>
          <w:rFonts w:ascii="Times New Roman" w:eastAsia="Calibri" w:hAnsi="Times New Roman" w:cs="Times New Roman"/>
          <w:iCs/>
          <w:sz w:val="28"/>
          <w:szCs w:val="28"/>
        </w:rPr>
        <w:t>преддипломной</w:t>
      </w:r>
      <w:r w:rsidRPr="00741C59">
        <w:rPr>
          <w:rFonts w:ascii="Times New Roman" w:eastAsia="Calibri" w:hAnsi="Times New Roman" w:cs="Times New Roman"/>
          <w:iCs/>
          <w:sz w:val="28"/>
          <w:szCs w:val="28"/>
        </w:rPr>
        <w:t xml:space="preserve">) практике является курсовой проект. По результатам прохождения практики обучаемый должен составить отчет и защитить его в присутствии руководителя практики. Отчет о прохождении практики – это основной документ, характеризующий работу обучаемого во время прохождения </w:t>
      </w:r>
      <w:r w:rsidR="00EF1630">
        <w:rPr>
          <w:rFonts w:ascii="Times New Roman" w:eastAsia="Calibri" w:hAnsi="Times New Roman" w:cs="Times New Roman"/>
          <w:iCs/>
          <w:sz w:val="28"/>
          <w:szCs w:val="28"/>
        </w:rPr>
        <w:t>преддипломной</w:t>
      </w:r>
      <w:r w:rsidR="00741C59" w:rsidRPr="00741C59">
        <w:rPr>
          <w:rFonts w:ascii="Times New Roman" w:eastAsia="Calibri" w:hAnsi="Times New Roman" w:cs="Times New Roman"/>
          <w:iCs/>
          <w:sz w:val="28"/>
          <w:szCs w:val="28"/>
        </w:rPr>
        <w:t xml:space="preserve"> практики</w:t>
      </w:r>
      <w:r w:rsidRPr="00741C59">
        <w:rPr>
          <w:rFonts w:ascii="Times New Roman" w:eastAsia="Calibri" w:hAnsi="Times New Roman" w:cs="Times New Roman"/>
          <w:iCs/>
          <w:sz w:val="28"/>
          <w:szCs w:val="28"/>
        </w:rPr>
        <w:t xml:space="preserve">. В отчете указываются все виды проведенных </w:t>
      </w:r>
      <w:proofErr w:type="gramStart"/>
      <w:r w:rsidRPr="00741C59">
        <w:rPr>
          <w:rFonts w:ascii="Times New Roman" w:eastAsia="Calibri" w:hAnsi="Times New Roman" w:cs="Times New Roman"/>
          <w:iCs/>
          <w:sz w:val="28"/>
          <w:szCs w:val="28"/>
        </w:rPr>
        <w:t>работ</w:t>
      </w:r>
      <w:proofErr w:type="gramEnd"/>
      <w:r w:rsidRPr="00741C59">
        <w:rPr>
          <w:rFonts w:ascii="Times New Roman" w:eastAsia="Calibri" w:hAnsi="Times New Roman" w:cs="Times New Roman"/>
          <w:iCs/>
          <w:sz w:val="28"/>
          <w:szCs w:val="28"/>
        </w:rPr>
        <w:t xml:space="preserve"> за период прохождения практики предусмотренные календарным планом прохождения </w:t>
      </w:r>
      <w:r w:rsidR="00EF1630">
        <w:rPr>
          <w:rFonts w:ascii="Times New Roman" w:eastAsia="Calibri" w:hAnsi="Times New Roman" w:cs="Times New Roman"/>
          <w:iCs/>
          <w:sz w:val="28"/>
          <w:szCs w:val="28"/>
        </w:rPr>
        <w:t>преддипломной</w:t>
      </w:r>
      <w:r w:rsidRPr="00741C59">
        <w:rPr>
          <w:rFonts w:ascii="Times New Roman" w:eastAsia="Calibri" w:hAnsi="Times New Roman" w:cs="Times New Roman"/>
          <w:iCs/>
          <w:sz w:val="28"/>
          <w:szCs w:val="28"/>
        </w:rPr>
        <w:t xml:space="preserve"> практики. К отчету прилагается отзыв руков</w:t>
      </w:r>
      <w:r w:rsidR="00741C59" w:rsidRPr="00741C59">
        <w:rPr>
          <w:rFonts w:ascii="Times New Roman" w:eastAsia="Calibri" w:hAnsi="Times New Roman" w:cs="Times New Roman"/>
          <w:iCs/>
          <w:sz w:val="28"/>
          <w:szCs w:val="28"/>
        </w:rPr>
        <w:t>одителя педагогической практики,</w:t>
      </w:r>
      <w:r w:rsidRPr="00741C59">
        <w:rPr>
          <w:rFonts w:ascii="Times New Roman" w:eastAsia="Calibri" w:hAnsi="Times New Roman" w:cs="Times New Roman"/>
          <w:iCs/>
          <w:sz w:val="28"/>
          <w:szCs w:val="28"/>
        </w:rPr>
        <w:t xml:space="preserve"> который оценивает работу </w:t>
      </w:r>
      <w:r w:rsidR="00741C59" w:rsidRPr="00741C59">
        <w:rPr>
          <w:rFonts w:ascii="Times New Roman" w:eastAsia="Calibri" w:hAnsi="Times New Roman" w:cs="Times New Roman"/>
          <w:iCs/>
          <w:sz w:val="28"/>
          <w:szCs w:val="28"/>
        </w:rPr>
        <w:t>обучаемого</w:t>
      </w:r>
      <w:r w:rsidRPr="00741C59">
        <w:rPr>
          <w:rFonts w:ascii="Times New Roman" w:eastAsia="Calibri" w:hAnsi="Times New Roman" w:cs="Times New Roman"/>
          <w:iCs/>
          <w:sz w:val="28"/>
          <w:szCs w:val="28"/>
        </w:rPr>
        <w:t xml:space="preserve"> во время прохождения практики и выставляет зачет в зачетной ведомости. </w:t>
      </w:r>
    </w:p>
    <w:p w:rsidR="00EF1630" w:rsidRPr="00EF1630" w:rsidRDefault="00EF1630" w:rsidP="00EF1630">
      <w:pPr>
        <w:pStyle w:val="11"/>
        <w:spacing w:after="0"/>
        <w:ind w:firstLine="709"/>
        <w:jc w:val="both"/>
        <w:rPr>
          <w:sz w:val="28"/>
          <w:szCs w:val="28"/>
          <w:lang w:eastAsia="zh-CN"/>
        </w:rPr>
      </w:pPr>
      <w:r w:rsidRPr="00EF1630">
        <w:rPr>
          <w:sz w:val="28"/>
          <w:szCs w:val="28"/>
          <w:lang w:eastAsia="zh-CN"/>
        </w:rPr>
        <w:lastRenderedPageBreak/>
        <w:t xml:space="preserve">Структура отчета. </w:t>
      </w:r>
    </w:p>
    <w:p w:rsidR="00EF1630" w:rsidRDefault="00EF1630" w:rsidP="00EF1630">
      <w:pPr>
        <w:pStyle w:val="11"/>
        <w:spacing w:after="0"/>
        <w:ind w:firstLine="709"/>
        <w:jc w:val="both"/>
        <w:rPr>
          <w:sz w:val="28"/>
          <w:szCs w:val="28"/>
          <w:lang w:eastAsia="zh-CN"/>
        </w:rPr>
      </w:pPr>
      <w:r w:rsidRPr="00EF1630">
        <w:rPr>
          <w:sz w:val="28"/>
          <w:szCs w:val="28"/>
          <w:lang w:eastAsia="zh-CN"/>
        </w:rPr>
        <w:t>1. Титульный лист. (Фамилия, имя, отчество бакалавра и научного</w:t>
      </w:r>
      <w:r>
        <w:rPr>
          <w:sz w:val="28"/>
          <w:szCs w:val="28"/>
          <w:lang w:eastAsia="zh-CN"/>
        </w:rPr>
        <w:t xml:space="preserve"> </w:t>
      </w:r>
      <w:r w:rsidRPr="00EF1630">
        <w:rPr>
          <w:sz w:val="28"/>
          <w:szCs w:val="28"/>
          <w:lang w:eastAsia="zh-CN"/>
        </w:rPr>
        <w:t xml:space="preserve">руководителя, вид практики и сроки ее прохождения). </w:t>
      </w:r>
    </w:p>
    <w:p w:rsidR="00EF1630" w:rsidRDefault="00EF1630" w:rsidP="00EF1630">
      <w:pPr>
        <w:pStyle w:val="11"/>
        <w:spacing w:after="0"/>
        <w:ind w:firstLine="709"/>
        <w:jc w:val="both"/>
        <w:rPr>
          <w:sz w:val="28"/>
          <w:szCs w:val="28"/>
          <w:lang w:eastAsia="zh-CN"/>
        </w:rPr>
      </w:pPr>
      <w:r w:rsidRPr="00EF1630">
        <w:rPr>
          <w:sz w:val="28"/>
          <w:szCs w:val="28"/>
          <w:lang w:eastAsia="zh-CN"/>
        </w:rPr>
        <w:t xml:space="preserve">2. Содержание </w:t>
      </w:r>
    </w:p>
    <w:p w:rsidR="00EF1630" w:rsidRDefault="00EF1630" w:rsidP="00EF1630">
      <w:pPr>
        <w:pStyle w:val="11"/>
        <w:spacing w:after="0"/>
        <w:ind w:firstLine="709"/>
        <w:jc w:val="both"/>
        <w:rPr>
          <w:sz w:val="28"/>
          <w:szCs w:val="28"/>
          <w:lang w:eastAsia="zh-CN"/>
        </w:rPr>
      </w:pPr>
      <w:r w:rsidRPr="00EF1630">
        <w:rPr>
          <w:sz w:val="28"/>
          <w:szCs w:val="28"/>
          <w:lang w:eastAsia="zh-CN"/>
        </w:rPr>
        <w:t>3. Пояснительная записка</w:t>
      </w:r>
      <w:proofErr w:type="gramStart"/>
      <w:r w:rsidRPr="00EF1630">
        <w:rPr>
          <w:sz w:val="28"/>
          <w:szCs w:val="28"/>
          <w:lang w:eastAsia="zh-CN"/>
        </w:rPr>
        <w:t xml:space="preserve"> В</w:t>
      </w:r>
      <w:proofErr w:type="gramEnd"/>
      <w:r w:rsidRPr="00EF1630">
        <w:rPr>
          <w:sz w:val="28"/>
          <w:szCs w:val="28"/>
          <w:lang w:eastAsia="zh-CN"/>
        </w:rPr>
        <w:t xml:space="preserve"> пояснительной записке указываются сведения о работе,</w:t>
      </w:r>
      <w:r>
        <w:rPr>
          <w:sz w:val="28"/>
          <w:szCs w:val="28"/>
          <w:lang w:eastAsia="zh-CN"/>
        </w:rPr>
        <w:t xml:space="preserve"> </w:t>
      </w:r>
      <w:r w:rsidRPr="00EF1630">
        <w:rPr>
          <w:sz w:val="28"/>
          <w:szCs w:val="28"/>
          <w:lang w:eastAsia="zh-CN"/>
        </w:rPr>
        <w:t>выполнявшейся во время практики, отражаются результаты практики с</w:t>
      </w:r>
      <w:r>
        <w:rPr>
          <w:sz w:val="28"/>
          <w:szCs w:val="28"/>
          <w:lang w:eastAsia="zh-CN"/>
        </w:rPr>
        <w:t xml:space="preserve"> </w:t>
      </w:r>
      <w:r w:rsidRPr="00EF1630">
        <w:rPr>
          <w:sz w:val="28"/>
          <w:szCs w:val="28"/>
          <w:lang w:eastAsia="zh-CN"/>
        </w:rPr>
        <w:t>учетом приобретенных знаний, навыков и умений, отмечаются проблемы,</w:t>
      </w:r>
      <w:r>
        <w:rPr>
          <w:sz w:val="28"/>
          <w:szCs w:val="28"/>
          <w:lang w:eastAsia="zh-CN"/>
        </w:rPr>
        <w:t xml:space="preserve"> </w:t>
      </w:r>
      <w:r w:rsidRPr="00EF1630">
        <w:rPr>
          <w:sz w:val="28"/>
          <w:szCs w:val="28"/>
          <w:lang w:eastAsia="zh-CN"/>
        </w:rPr>
        <w:t xml:space="preserve">возникшие в ходе организации и прохождения практики. </w:t>
      </w:r>
    </w:p>
    <w:p w:rsidR="00EF1630" w:rsidRDefault="00EF1630" w:rsidP="00EF1630">
      <w:pPr>
        <w:pStyle w:val="11"/>
        <w:spacing w:after="0"/>
        <w:ind w:firstLine="709"/>
        <w:jc w:val="both"/>
        <w:rPr>
          <w:sz w:val="28"/>
          <w:szCs w:val="28"/>
          <w:lang w:eastAsia="zh-CN"/>
        </w:rPr>
      </w:pPr>
      <w:r w:rsidRPr="00EF1630">
        <w:rPr>
          <w:sz w:val="28"/>
          <w:szCs w:val="28"/>
          <w:lang w:eastAsia="zh-CN"/>
        </w:rPr>
        <w:t>4. Введение. Обосновывается актуальность выбранной темы,</w:t>
      </w:r>
      <w:r>
        <w:rPr>
          <w:sz w:val="28"/>
          <w:szCs w:val="28"/>
          <w:lang w:eastAsia="zh-CN"/>
        </w:rPr>
        <w:t xml:space="preserve"> </w:t>
      </w:r>
      <w:r w:rsidRPr="00EF1630">
        <w:rPr>
          <w:sz w:val="28"/>
          <w:szCs w:val="28"/>
          <w:lang w:eastAsia="zh-CN"/>
        </w:rPr>
        <w:t>анализируются источники и литература, а также фактические материалы,</w:t>
      </w:r>
      <w:r>
        <w:rPr>
          <w:sz w:val="28"/>
          <w:szCs w:val="28"/>
          <w:lang w:eastAsia="zh-CN"/>
        </w:rPr>
        <w:t xml:space="preserve"> </w:t>
      </w:r>
      <w:r w:rsidRPr="00EF1630">
        <w:rPr>
          <w:sz w:val="28"/>
          <w:szCs w:val="28"/>
          <w:lang w:eastAsia="zh-CN"/>
        </w:rPr>
        <w:t>полученные в процессе прохождения практики. Формулируются цель и</w:t>
      </w:r>
      <w:r>
        <w:rPr>
          <w:sz w:val="28"/>
          <w:szCs w:val="28"/>
          <w:lang w:eastAsia="zh-CN"/>
        </w:rPr>
        <w:t xml:space="preserve"> </w:t>
      </w:r>
      <w:r w:rsidRPr="00EF1630">
        <w:rPr>
          <w:sz w:val="28"/>
          <w:szCs w:val="28"/>
          <w:lang w:eastAsia="zh-CN"/>
        </w:rPr>
        <w:t xml:space="preserve">задачи, которые автор ставит и решает в ходе выполнения отчета. </w:t>
      </w:r>
    </w:p>
    <w:p w:rsidR="00EF1630" w:rsidRDefault="00EF1630" w:rsidP="00EF1630">
      <w:pPr>
        <w:pStyle w:val="11"/>
        <w:spacing w:after="0"/>
        <w:ind w:firstLine="709"/>
        <w:jc w:val="both"/>
        <w:rPr>
          <w:sz w:val="28"/>
          <w:szCs w:val="28"/>
          <w:lang w:eastAsia="zh-CN"/>
        </w:rPr>
      </w:pPr>
      <w:r w:rsidRPr="00EF1630">
        <w:rPr>
          <w:sz w:val="28"/>
          <w:szCs w:val="28"/>
          <w:lang w:eastAsia="zh-CN"/>
        </w:rPr>
        <w:t>5. Основная текстовая часть. Включает несколько глав. В главе I – теоретической, представляет собой изложение теоретико</w:t>
      </w:r>
      <w:r>
        <w:rPr>
          <w:sz w:val="28"/>
          <w:szCs w:val="28"/>
          <w:lang w:eastAsia="zh-CN"/>
        </w:rPr>
        <w:t>-</w:t>
      </w:r>
      <w:r w:rsidRPr="00EF1630">
        <w:rPr>
          <w:sz w:val="28"/>
          <w:szCs w:val="28"/>
          <w:lang w:eastAsia="zh-CN"/>
        </w:rPr>
        <w:t>методологических</w:t>
      </w:r>
      <w:r>
        <w:rPr>
          <w:sz w:val="28"/>
          <w:szCs w:val="28"/>
          <w:lang w:eastAsia="zh-CN"/>
        </w:rPr>
        <w:t xml:space="preserve"> </w:t>
      </w:r>
      <w:r w:rsidRPr="00EF1630">
        <w:rPr>
          <w:sz w:val="28"/>
          <w:szCs w:val="28"/>
          <w:lang w:eastAsia="zh-CN"/>
        </w:rPr>
        <w:t>основ исследования. Глава II – практическая – включает описание методов и</w:t>
      </w:r>
      <w:r>
        <w:rPr>
          <w:sz w:val="28"/>
          <w:szCs w:val="28"/>
          <w:lang w:eastAsia="zh-CN"/>
        </w:rPr>
        <w:t xml:space="preserve"> </w:t>
      </w:r>
      <w:r w:rsidRPr="00EF1630">
        <w:rPr>
          <w:sz w:val="28"/>
          <w:szCs w:val="28"/>
          <w:lang w:eastAsia="zh-CN"/>
        </w:rPr>
        <w:t>приемов, используемых студентами при проведении исследования. Изложение материала должно быть последовательным, с</w:t>
      </w:r>
      <w:r>
        <w:rPr>
          <w:sz w:val="28"/>
          <w:szCs w:val="28"/>
          <w:lang w:eastAsia="zh-CN"/>
        </w:rPr>
        <w:t xml:space="preserve"> </w:t>
      </w:r>
      <w:r w:rsidRPr="00EF1630">
        <w:rPr>
          <w:sz w:val="28"/>
          <w:szCs w:val="28"/>
          <w:lang w:eastAsia="zh-CN"/>
        </w:rPr>
        <w:t xml:space="preserve">использованием источников и литературы и ссылками (указанием) на них. </w:t>
      </w:r>
    </w:p>
    <w:p w:rsidR="00EF1630" w:rsidRDefault="00EF1630" w:rsidP="00EF1630">
      <w:pPr>
        <w:pStyle w:val="11"/>
        <w:spacing w:after="0"/>
        <w:ind w:firstLine="709"/>
        <w:jc w:val="both"/>
        <w:rPr>
          <w:sz w:val="28"/>
          <w:szCs w:val="28"/>
          <w:lang w:eastAsia="zh-CN"/>
        </w:rPr>
      </w:pPr>
      <w:r w:rsidRPr="00EF1630">
        <w:rPr>
          <w:sz w:val="28"/>
          <w:szCs w:val="28"/>
          <w:lang w:eastAsia="zh-CN"/>
        </w:rPr>
        <w:t>6. В заключении описываются итоги проделанной практикантом</w:t>
      </w:r>
      <w:r>
        <w:rPr>
          <w:sz w:val="28"/>
          <w:szCs w:val="28"/>
          <w:lang w:eastAsia="zh-CN"/>
        </w:rPr>
        <w:t xml:space="preserve"> </w:t>
      </w:r>
      <w:r w:rsidRPr="00EF1630">
        <w:rPr>
          <w:sz w:val="28"/>
          <w:szCs w:val="28"/>
          <w:lang w:eastAsia="zh-CN"/>
        </w:rPr>
        <w:t xml:space="preserve">работы, делаются выводы. </w:t>
      </w:r>
    </w:p>
    <w:p w:rsidR="00EF1630" w:rsidRDefault="00EF1630" w:rsidP="00EF1630">
      <w:pPr>
        <w:pStyle w:val="11"/>
        <w:spacing w:after="0"/>
        <w:ind w:firstLine="709"/>
        <w:jc w:val="both"/>
        <w:rPr>
          <w:sz w:val="28"/>
          <w:szCs w:val="28"/>
          <w:lang w:eastAsia="zh-CN"/>
        </w:rPr>
      </w:pPr>
      <w:r w:rsidRPr="00EF1630">
        <w:rPr>
          <w:sz w:val="28"/>
          <w:szCs w:val="28"/>
          <w:lang w:eastAsia="zh-CN"/>
        </w:rPr>
        <w:t>7. Список источников и используемой литературы, изученной в</w:t>
      </w:r>
      <w:r>
        <w:rPr>
          <w:sz w:val="28"/>
          <w:szCs w:val="28"/>
          <w:lang w:eastAsia="zh-CN"/>
        </w:rPr>
        <w:t xml:space="preserve"> </w:t>
      </w:r>
      <w:r w:rsidRPr="00EF1630">
        <w:rPr>
          <w:sz w:val="28"/>
          <w:szCs w:val="28"/>
          <w:lang w:eastAsia="zh-CN"/>
        </w:rPr>
        <w:t>процессе практики и использованной для написания отчета, а также</w:t>
      </w:r>
      <w:r>
        <w:rPr>
          <w:sz w:val="28"/>
          <w:szCs w:val="28"/>
          <w:lang w:eastAsia="zh-CN"/>
        </w:rPr>
        <w:t xml:space="preserve"> </w:t>
      </w:r>
      <w:r w:rsidRPr="00EF1630">
        <w:rPr>
          <w:sz w:val="28"/>
          <w:szCs w:val="28"/>
          <w:lang w:eastAsia="zh-CN"/>
        </w:rPr>
        <w:t>предполагаемой для использования при написании выпускной</w:t>
      </w:r>
      <w:r>
        <w:rPr>
          <w:sz w:val="28"/>
          <w:szCs w:val="28"/>
          <w:lang w:eastAsia="zh-CN"/>
        </w:rPr>
        <w:t xml:space="preserve"> </w:t>
      </w:r>
      <w:r w:rsidRPr="00EF1630">
        <w:rPr>
          <w:sz w:val="28"/>
          <w:szCs w:val="28"/>
          <w:lang w:eastAsia="zh-CN"/>
        </w:rPr>
        <w:t>квалификационной работы. Объем отчета о прохождении преддипломной практики может</w:t>
      </w:r>
      <w:r>
        <w:rPr>
          <w:sz w:val="28"/>
          <w:szCs w:val="28"/>
          <w:lang w:eastAsia="zh-CN"/>
        </w:rPr>
        <w:t xml:space="preserve"> </w:t>
      </w:r>
      <w:r w:rsidRPr="00EF1630">
        <w:rPr>
          <w:sz w:val="28"/>
          <w:szCs w:val="28"/>
          <w:lang w:eastAsia="zh-CN"/>
        </w:rPr>
        <w:t>составлять от 10 до 50 страниц. Отчет о преддипломной практике</w:t>
      </w:r>
      <w:r>
        <w:rPr>
          <w:sz w:val="28"/>
          <w:szCs w:val="28"/>
          <w:lang w:eastAsia="zh-CN"/>
        </w:rPr>
        <w:t xml:space="preserve"> </w:t>
      </w:r>
      <w:r w:rsidRPr="00EF1630">
        <w:rPr>
          <w:sz w:val="28"/>
          <w:szCs w:val="28"/>
          <w:lang w:eastAsia="zh-CN"/>
        </w:rPr>
        <w:t xml:space="preserve">утверждается научным руководителем. </w:t>
      </w:r>
    </w:p>
    <w:p w:rsidR="00EF1630" w:rsidRDefault="00EF1630" w:rsidP="00EF1630">
      <w:pPr>
        <w:pStyle w:val="11"/>
        <w:spacing w:after="0"/>
        <w:ind w:firstLine="709"/>
        <w:jc w:val="both"/>
        <w:rPr>
          <w:sz w:val="28"/>
          <w:szCs w:val="28"/>
          <w:lang w:eastAsia="zh-CN"/>
        </w:rPr>
      </w:pPr>
      <w:r w:rsidRPr="00EF1630">
        <w:rPr>
          <w:sz w:val="28"/>
          <w:szCs w:val="28"/>
          <w:lang w:eastAsia="zh-CN"/>
        </w:rPr>
        <w:t xml:space="preserve">Требования к оформлению «Дневника практики». </w:t>
      </w:r>
    </w:p>
    <w:p w:rsidR="00EF1630" w:rsidRDefault="00EF1630" w:rsidP="00EF1630">
      <w:pPr>
        <w:pStyle w:val="11"/>
        <w:spacing w:after="0"/>
        <w:ind w:firstLine="709"/>
        <w:jc w:val="both"/>
        <w:rPr>
          <w:sz w:val="28"/>
          <w:szCs w:val="28"/>
          <w:lang w:eastAsia="zh-CN"/>
        </w:rPr>
      </w:pPr>
      <w:r w:rsidRPr="00EF1630">
        <w:rPr>
          <w:sz w:val="28"/>
          <w:szCs w:val="28"/>
          <w:lang w:eastAsia="zh-CN"/>
        </w:rPr>
        <w:t>Дневник преддипломной практики должен быть заверен подписью</w:t>
      </w:r>
      <w:r>
        <w:rPr>
          <w:sz w:val="28"/>
          <w:szCs w:val="28"/>
          <w:lang w:eastAsia="zh-CN"/>
        </w:rPr>
        <w:t xml:space="preserve"> </w:t>
      </w:r>
      <w:r w:rsidRPr="00EF1630">
        <w:rPr>
          <w:sz w:val="28"/>
          <w:szCs w:val="28"/>
          <w:lang w:eastAsia="zh-CN"/>
        </w:rPr>
        <w:t>научного руководителя. Дневник заполняется согласно программе научного</w:t>
      </w:r>
      <w:r>
        <w:rPr>
          <w:sz w:val="28"/>
          <w:szCs w:val="28"/>
          <w:lang w:eastAsia="zh-CN"/>
        </w:rPr>
        <w:t xml:space="preserve"> </w:t>
      </w:r>
      <w:r w:rsidRPr="00EF1630">
        <w:rPr>
          <w:sz w:val="28"/>
          <w:szCs w:val="28"/>
          <w:lang w:eastAsia="zh-CN"/>
        </w:rPr>
        <w:t>исследования. Согласно плану, утвержденному руководителем практики,</w:t>
      </w:r>
      <w:r>
        <w:rPr>
          <w:sz w:val="28"/>
          <w:szCs w:val="28"/>
          <w:lang w:eastAsia="zh-CN"/>
        </w:rPr>
        <w:t xml:space="preserve"> </w:t>
      </w:r>
      <w:r w:rsidRPr="00EF1630">
        <w:rPr>
          <w:sz w:val="28"/>
          <w:szCs w:val="28"/>
          <w:lang w:eastAsia="zh-CN"/>
        </w:rPr>
        <w:t>заполняется календарный план работы с датами выполнения каждого вида</w:t>
      </w:r>
      <w:r>
        <w:rPr>
          <w:sz w:val="28"/>
          <w:szCs w:val="28"/>
          <w:lang w:eastAsia="zh-CN"/>
        </w:rPr>
        <w:t xml:space="preserve"> </w:t>
      </w:r>
      <w:r w:rsidRPr="00EF1630">
        <w:rPr>
          <w:sz w:val="28"/>
          <w:szCs w:val="28"/>
          <w:lang w:eastAsia="zh-CN"/>
        </w:rPr>
        <w:t xml:space="preserve">работ и отметками руководителя практики о выполнении. </w:t>
      </w:r>
    </w:p>
    <w:p w:rsidR="00741C59" w:rsidRPr="00EF1630" w:rsidRDefault="00EF1630" w:rsidP="00EF1630">
      <w:pPr>
        <w:pStyle w:val="11"/>
        <w:spacing w:after="0"/>
        <w:ind w:firstLine="709"/>
        <w:jc w:val="both"/>
        <w:rPr>
          <w:sz w:val="28"/>
          <w:szCs w:val="28"/>
          <w:lang w:eastAsia="zh-CN"/>
        </w:rPr>
      </w:pPr>
      <w:r w:rsidRPr="00EF1630">
        <w:rPr>
          <w:sz w:val="28"/>
          <w:szCs w:val="28"/>
          <w:lang w:eastAsia="zh-CN"/>
        </w:rPr>
        <w:t>По окончании практики в недельный срок студент представляет отчет о</w:t>
      </w:r>
      <w:r>
        <w:rPr>
          <w:sz w:val="28"/>
          <w:szCs w:val="28"/>
          <w:lang w:eastAsia="zh-CN"/>
        </w:rPr>
        <w:t xml:space="preserve"> </w:t>
      </w:r>
      <w:r w:rsidRPr="00EF1630">
        <w:rPr>
          <w:sz w:val="28"/>
          <w:szCs w:val="28"/>
          <w:lang w:eastAsia="zh-CN"/>
        </w:rPr>
        <w:t>прохождении практики в сроки, установленные учебными планами и</w:t>
      </w:r>
      <w:r>
        <w:rPr>
          <w:sz w:val="28"/>
          <w:szCs w:val="28"/>
          <w:lang w:eastAsia="zh-CN"/>
        </w:rPr>
        <w:t xml:space="preserve"> </w:t>
      </w:r>
      <w:r w:rsidRPr="00EF1630">
        <w:rPr>
          <w:sz w:val="28"/>
          <w:szCs w:val="28"/>
          <w:lang w:eastAsia="zh-CN"/>
        </w:rPr>
        <w:t>выпускающей кафедрой, и принимает участие в работе итоговой</w:t>
      </w:r>
      <w:r>
        <w:rPr>
          <w:sz w:val="28"/>
          <w:szCs w:val="28"/>
          <w:lang w:eastAsia="zh-CN"/>
        </w:rPr>
        <w:t xml:space="preserve"> конференции</w:t>
      </w:r>
      <w:r w:rsidRPr="00EF1630">
        <w:rPr>
          <w:sz w:val="28"/>
          <w:szCs w:val="28"/>
          <w:lang w:eastAsia="zh-CN"/>
        </w:rPr>
        <w:t>.</w:t>
      </w:r>
    </w:p>
    <w:p w:rsidR="007017F5" w:rsidRDefault="007017F5" w:rsidP="007017F5">
      <w:pPr>
        <w:tabs>
          <w:tab w:val="left" w:pos="0"/>
          <w:tab w:val="right" w:leader="underscore" w:pos="9639"/>
        </w:tabs>
        <w:ind w:firstLine="567"/>
        <w:jc w:val="both"/>
        <w:rPr>
          <w:b/>
          <w:bCs/>
        </w:rPr>
      </w:pPr>
    </w:p>
    <w:p w:rsidR="007017F5" w:rsidRPr="000E43DA" w:rsidRDefault="007017F5" w:rsidP="009B2A87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 Формы </w:t>
      </w:r>
      <w:r w:rsidR="00132104"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 w:rsidR="00765910">
        <w:rPr>
          <w:b/>
          <w:bCs/>
          <w:sz w:val="28"/>
          <w:szCs w:val="28"/>
        </w:rPr>
        <w:t xml:space="preserve">успеваемости </w:t>
      </w:r>
      <w:r w:rsidR="00DA5F0B">
        <w:rPr>
          <w:b/>
          <w:bCs/>
          <w:sz w:val="28"/>
          <w:szCs w:val="28"/>
        </w:rPr>
        <w:t>и</w:t>
      </w:r>
      <w:r w:rsidRPr="000E43DA">
        <w:rPr>
          <w:b/>
          <w:bCs/>
          <w:sz w:val="28"/>
          <w:szCs w:val="28"/>
        </w:rPr>
        <w:t xml:space="preserve"> промежуточно</w:t>
      </w:r>
      <w:r w:rsidR="00160E18">
        <w:rPr>
          <w:b/>
          <w:bCs/>
          <w:sz w:val="28"/>
          <w:szCs w:val="28"/>
        </w:rPr>
        <w:t xml:space="preserve">й </w:t>
      </w:r>
      <w:proofErr w:type="gramStart"/>
      <w:r w:rsidR="00160E18">
        <w:rPr>
          <w:b/>
          <w:bCs/>
          <w:sz w:val="28"/>
          <w:szCs w:val="28"/>
        </w:rPr>
        <w:t>аттестации</w:t>
      </w:r>
      <w:proofErr w:type="gramEnd"/>
      <w:r w:rsidR="00160E18">
        <w:rPr>
          <w:b/>
          <w:bCs/>
          <w:sz w:val="28"/>
          <w:szCs w:val="28"/>
        </w:rPr>
        <w:t xml:space="preserve"> обучающихся </w:t>
      </w:r>
      <w:r w:rsidR="00132104">
        <w:rPr>
          <w:b/>
          <w:bCs/>
          <w:sz w:val="28"/>
          <w:szCs w:val="28"/>
        </w:rPr>
        <w:t>по итогам производственной</w:t>
      </w:r>
      <w:r w:rsidRPr="000E43DA">
        <w:rPr>
          <w:b/>
          <w:bCs/>
          <w:sz w:val="28"/>
          <w:szCs w:val="28"/>
        </w:rPr>
        <w:t xml:space="preserve"> </w:t>
      </w:r>
      <w:r w:rsidR="00132104" w:rsidRPr="003D052A">
        <w:rPr>
          <w:b/>
          <w:bCs/>
          <w:sz w:val="28"/>
          <w:szCs w:val="28"/>
        </w:rPr>
        <w:t>(</w:t>
      </w:r>
      <w:r w:rsidR="00EF1630">
        <w:rPr>
          <w:b/>
          <w:bCs/>
          <w:i/>
          <w:sz w:val="28"/>
          <w:szCs w:val="28"/>
        </w:rPr>
        <w:t>преддипломной</w:t>
      </w:r>
      <w:r w:rsidR="00132104" w:rsidRPr="003D052A">
        <w:rPr>
          <w:b/>
          <w:bCs/>
          <w:sz w:val="28"/>
          <w:szCs w:val="28"/>
        </w:rPr>
        <w:t>)</w:t>
      </w:r>
      <w:r w:rsidR="00132104" w:rsidRPr="000E43DA">
        <w:rPr>
          <w:b/>
          <w:bCs/>
          <w:sz w:val="28"/>
          <w:szCs w:val="28"/>
        </w:rPr>
        <w:t xml:space="preserve"> </w:t>
      </w:r>
      <w:r w:rsidRPr="000E43DA">
        <w:rPr>
          <w:b/>
          <w:bCs/>
          <w:sz w:val="28"/>
          <w:szCs w:val="28"/>
        </w:rPr>
        <w:t>практики</w:t>
      </w:r>
    </w:p>
    <w:p w:rsidR="007017F5" w:rsidRPr="000E43DA" w:rsidRDefault="007017F5" w:rsidP="009B2A87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10.1. Формы </w:t>
      </w:r>
      <w:r w:rsidR="006D26A6"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 w:rsidR="00765910">
        <w:rPr>
          <w:b/>
          <w:bCs/>
          <w:sz w:val="28"/>
          <w:szCs w:val="28"/>
        </w:rPr>
        <w:t xml:space="preserve">успеваемости </w:t>
      </w:r>
      <w:r w:rsidR="006D26A6">
        <w:rPr>
          <w:b/>
          <w:bCs/>
          <w:sz w:val="28"/>
          <w:szCs w:val="28"/>
        </w:rPr>
        <w:t>и промежуточной аттестации</w:t>
      </w:r>
      <w:r w:rsidR="00765910">
        <w:rPr>
          <w:b/>
          <w:bCs/>
          <w:sz w:val="28"/>
          <w:szCs w:val="28"/>
        </w:rPr>
        <w:t xml:space="preserve"> </w:t>
      </w:r>
      <w:proofErr w:type="gramStart"/>
      <w:r w:rsidR="00765910">
        <w:rPr>
          <w:b/>
          <w:bCs/>
          <w:sz w:val="28"/>
          <w:szCs w:val="28"/>
        </w:rPr>
        <w:t>обучающихся</w:t>
      </w:r>
      <w:proofErr w:type="gramEnd"/>
    </w:p>
    <w:p w:rsidR="00E325BA" w:rsidRDefault="00E325BA" w:rsidP="00E325BA">
      <w:pPr>
        <w:spacing w:before="12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По окончании производственной (</w:t>
      </w:r>
      <w:r w:rsidR="00EF1630">
        <w:rPr>
          <w:sz w:val="28"/>
          <w:szCs w:val="28"/>
        </w:rPr>
        <w:t>преддипломной</w:t>
      </w:r>
      <w:r>
        <w:rPr>
          <w:sz w:val="28"/>
          <w:szCs w:val="28"/>
        </w:rPr>
        <w:t>) практики обучаемы</w:t>
      </w:r>
      <w:proofErr w:type="gramStart"/>
      <w:r>
        <w:rPr>
          <w:sz w:val="28"/>
          <w:szCs w:val="28"/>
        </w:rPr>
        <w:t>й-</w:t>
      </w:r>
      <w:proofErr w:type="gramEnd"/>
      <w:r>
        <w:rPr>
          <w:sz w:val="28"/>
          <w:szCs w:val="28"/>
        </w:rPr>
        <w:t xml:space="preserve"> составляет письменный отчет и сдает его групповому руководителю одновременно с дневником, подписанным непосредственным руководителем практики от учреждения, и другими отчетными документами, </w:t>
      </w:r>
      <w:r>
        <w:rPr>
          <w:sz w:val="28"/>
          <w:szCs w:val="28"/>
        </w:rPr>
        <w:lastRenderedPageBreak/>
        <w:t xml:space="preserve">предусмотренными программой практики, в частности, пятью конспектами уроков по физике и пятью конспектами по математике с самоанализами, планом внеклассного мероприятия по предмету с самоанализом, индивидуальным учебно-исследовательским заданием. </w:t>
      </w:r>
    </w:p>
    <w:p w:rsidR="00E325BA" w:rsidRDefault="00E325BA" w:rsidP="00E325BA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 итогам практики групповым руководителем выставляется оценка, которая складывается из предварительных оценок руководителей практики от учреждения (учителей, классных руководителей) и оценки группового руководителя практики, выполнения зачетных заданий, оценки защиты представленных материалов и отчета по практике. </w:t>
      </w:r>
    </w:p>
    <w:p w:rsidR="00E325BA" w:rsidRDefault="00E325BA" w:rsidP="00E325BA">
      <w:pPr>
        <w:ind w:firstLine="709"/>
        <w:jc w:val="both"/>
        <w:rPr>
          <w:sz w:val="28"/>
        </w:rPr>
      </w:pPr>
      <w:r>
        <w:rPr>
          <w:sz w:val="28"/>
          <w:szCs w:val="28"/>
        </w:rPr>
        <w:t xml:space="preserve">Оценивание работы каждого обучаемого осуществляется путем анализа предоставленной отчетной документации, качества оформления результатов работы. </w:t>
      </w:r>
      <w:proofErr w:type="gramStart"/>
      <w:r>
        <w:rPr>
          <w:sz w:val="28"/>
          <w:szCs w:val="28"/>
        </w:rPr>
        <w:t>Итоговая оценка по практике учитывает эффективность проведенной обучаемым учебно-воспитательной деятельности, участие в методической работе учреждения, общественную активность обучаемого, трудовую дисциплину, его отношение к педагогической профессии, к учащимся, качество отчетной документации.</w:t>
      </w:r>
      <w:proofErr w:type="gramEnd"/>
    </w:p>
    <w:p w:rsidR="00E325BA" w:rsidRDefault="00E325BA" w:rsidP="00E325BA">
      <w:pPr>
        <w:pStyle w:val="10"/>
        <w:ind w:firstLine="709"/>
        <w:jc w:val="both"/>
        <w:rPr>
          <w:sz w:val="28"/>
          <w:szCs w:val="28"/>
        </w:rPr>
      </w:pPr>
      <w:r>
        <w:rPr>
          <w:rFonts w:ascii="Times New Roman" w:hAnsi="Times New Roman" w:cs="Times New Roman"/>
          <w:sz w:val="28"/>
        </w:rPr>
        <w:t>Результаты практики оцениваются дифференцированной отметкой «отлично», «хорошо», «удовлетворительно», «неудовлетворительно».</w:t>
      </w:r>
    </w:p>
    <w:p w:rsidR="00E325BA" w:rsidRDefault="00E325BA" w:rsidP="00E325BA">
      <w:pPr>
        <w:ind w:firstLine="709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>«ОТЛИЧНО» ставится обучаемому, который выполнил на высоком уровне весь объем работы, требуемый программой практики того или иного курса; обнаружил умение правильно определять и эффективно осуществлять основную учебно-воспитательную задачу с учетом возрастных и индивидуальных особенностей учащихся; проявил в работе самостоятельность, творческий подход, педагогический такт, продемонстрировал  высокий уровень общепедагогической  методической и математической культуры и представил в срок все указанные документы.</w:t>
      </w:r>
      <w:proofErr w:type="gramEnd"/>
    </w:p>
    <w:p w:rsidR="00E325BA" w:rsidRDefault="00E325BA" w:rsidP="00E325BA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«ХОРОШО» ставится </w:t>
      </w:r>
      <w:proofErr w:type="gramStart"/>
      <w:r>
        <w:rPr>
          <w:sz w:val="28"/>
          <w:szCs w:val="28"/>
        </w:rPr>
        <w:t>обучаемому</w:t>
      </w:r>
      <w:proofErr w:type="gramEnd"/>
      <w:r>
        <w:rPr>
          <w:sz w:val="28"/>
          <w:szCs w:val="28"/>
        </w:rPr>
        <w:t>, который полностью выполнил намеченную на период практики работу, показал умение определять основные учебно-воспитательные задачи и способы их решения; проявил инициативу в работе, но при этом не проявил творческого подхода к работе.</w:t>
      </w:r>
    </w:p>
    <w:p w:rsidR="00E325BA" w:rsidRDefault="00E325BA" w:rsidP="00E325BA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«УДОВЛЕТВОРИТЕЛЬНО» ставится </w:t>
      </w:r>
      <w:proofErr w:type="gramStart"/>
      <w:r>
        <w:rPr>
          <w:sz w:val="28"/>
          <w:szCs w:val="28"/>
        </w:rPr>
        <w:t>обучаемому</w:t>
      </w:r>
      <w:proofErr w:type="gramEnd"/>
      <w:r>
        <w:rPr>
          <w:sz w:val="28"/>
          <w:szCs w:val="28"/>
        </w:rPr>
        <w:t>, который выполнил программу работы, но не проявил глубоких знаний психолого-педагогических и методических теорий и умений применять их на практике; допускал ошибки в планировании и проведении учебно-воспитательной работы; не учитывал в достаточной степени возрастные и индивидуальные особенности учащихся.</w:t>
      </w:r>
    </w:p>
    <w:p w:rsidR="00E325BA" w:rsidRDefault="00E325BA" w:rsidP="00E325BA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«НЕУДОВЛЕТВОРИТЕЛЬНО» ставится </w:t>
      </w:r>
      <w:proofErr w:type="gramStart"/>
      <w:r>
        <w:rPr>
          <w:sz w:val="28"/>
          <w:szCs w:val="28"/>
        </w:rPr>
        <w:t>обучаемому</w:t>
      </w:r>
      <w:proofErr w:type="gramEnd"/>
      <w:r>
        <w:rPr>
          <w:sz w:val="28"/>
          <w:szCs w:val="28"/>
        </w:rPr>
        <w:t xml:space="preserve">, который не выполнил намеченную учебную и </w:t>
      </w:r>
      <w:proofErr w:type="spellStart"/>
      <w:r>
        <w:rPr>
          <w:sz w:val="28"/>
          <w:szCs w:val="28"/>
        </w:rPr>
        <w:t>внеучебную</w:t>
      </w:r>
      <w:proofErr w:type="spellEnd"/>
      <w:r>
        <w:rPr>
          <w:sz w:val="28"/>
          <w:szCs w:val="28"/>
        </w:rPr>
        <w:t xml:space="preserve"> воспитательную работу; обнаружил слабое знание психолого-педагогических и методических теорий, неумение применять их для реализации дидактических и воспитательных задач; не установил правильные взаимоотношения с учащимися и не организовал их педагогически целесообразную деятельность. Отметка «неудовлетворительно» ставиться студенту, который не предоставил отчетную документацию в сроки, указанные в плане практики.</w:t>
      </w:r>
    </w:p>
    <w:p w:rsidR="00E325BA" w:rsidRDefault="00E325BA" w:rsidP="00E325BA">
      <w:pPr>
        <w:ind w:firstLine="709"/>
        <w:jc w:val="both"/>
        <w:rPr>
          <w:bCs/>
          <w:sz w:val="16"/>
          <w:szCs w:val="16"/>
        </w:rPr>
      </w:pPr>
      <w:r>
        <w:rPr>
          <w:sz w:val="28"/>
          <w:szCs w:val="28"/>
        </w:rPr>
        <w:lastRenderedPageBreak/>
        <w:t>По результатам практики проводится студенческая заключительная конференция. Итоги практики обучаемых обсуждаются на заседаниях кафедр, совете факультета.</w:t>
      </w:r>
    </w:p>
    <w:p w:rsidR="00E325BA" w:rsidRDefault="00E325BA" w:rsidP="00E325BA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16"/>
          <w:szCs w:val="16"/>
        </w:rPr>
      </w:pPr>
    </w:p>
    <w:p w:rsidR="007017F5" w:rsidRPr="000E43DA" w:rsidRDefault="007017F5" w:rsidP="00365F88">
      <w:pPr>
        <w:ind w:firstLine="709"/>
        <w:jc w:val="both"/>
        <w:rPr>
          <w:b/>
          <w:spacing w:val="-4"/>
          <w:sz w:val="28"/>
          <w:szCs w:val="28"/>
        </w:rPr>
      </w:pPr>
      <w:r w:rsidRPr="000E43DA">
        <w:rPr>
          <w:b/>
          <w:spacing w:val="-4"/>
          <w:sz w:val="28"/>
          <w:szCs w:val="28"/>
        </w:rPr>
        <w:t xml:space="preserve">10.2. Рейтинг-план </w:t>
      </w:r>
    </w:p>
    <w:p w:rsidR="007017F5" w:rsidRPr="003D5579" w:rsidRDefault="007017F5" w:rsidP="00365F88">
      <w:pPr>
        <w:ind w:firstLine="709"/>
        <w:jc w:val="both"/>
        <w:rPr>
          <w:sz w:val="28"/>
          <w:szCs w:val="28"/>
        </w:rPr>
      </w:pPr>
      <w:r w:rsidRPr="003D5579">
        <w:rPr>
          <w:sz w:val="28"/>
          <w:szCs w:val="28"/>
        </w:rPr>
        <w:t>Рейтинг-план практики представлен в Приложении 1 к программе практики.</w:t>
      </w:r>
    </w:p>
    <w:p w:rsidR="007017F5" w:rsidRPr="000E43DA" w:rsidRDefault="00D81602" w:rsidP="007017F5">
      <w:pPr>
        <w:ind w:firstLine="567"/>
        <w:jc w:val="both"/>
        <w:rPr>
          <w:b/>
          <w:bCs/>
          <w:sz w:val="28"/>
          <w:szCs w:val="28"/>
        </w:rPr>
      </w:pPr>
      <w:r>
        <w:rPr>
          <w:b/>
          <w:spacing w:val="-4"/>
          <w:sz w:val="28"/>
          <w:szCs w:val="28"/>
        </w:rPr>
        <w:t xml:space="preserve">10.3. </w:t>
      </w:r>
      <w:r w:rsidR="00B42E58">
        <w:rPr>
          <w:b/>
          <w:bCs/>
          <w:sz w:val="28"/>
          <w:szCs w:val="28"/>
        </w:rPr>
        <w:t>Фонд оценочных сре</w:t>
      </w:r>
      <w:proofErr w:type="gramStart"/>
      <w:r w:rsidR="00B42E58">
        <w:rPr>
          <w:b/>
          <w:bCs/>
          <w:sz w:val="28"/>
          <w:szCs w:val="28"/>
        </w:rPr>
        <w:t>дств</w:t>
      </w:r>
      <w:r w:rsidR="007017F5" w:rsidRPr="000E43DA">
        <w:rPr>
          <w:b/>
          <w:bCs/>
          <w:sz w:val="28"/>
          <w:szCs w:val="28"/>
        </w:rPr>
        <w:t xml:space="preserve"> дл</w:t>
      </w:r>
      <w:proofErr w:type="gramEnd"/>
      <w:r w:rsidR="007017F5" w:rsidRPr="000E43DA">
        <w:rPr>
          <w:b/>
          <w:bCs/>
          <w:sz w:val="28"/>
          <w:szCs w:val="28"/>
        </w:rPr>
        <w:t>я проведения промежуточной аттестации обучающихся по практике</w:t>
      </w:r>
    </w:p>
    <w:p w:rsidR="00B42E58" w:rsidRDefault="007017F5" w:rsidP="00B42E58">
      <w:pPr>
        <w:ind w:firstLine="709"/>
        <w:jc w:val="both"/>
        <w:rPr>
          <w:sz w:val="28"/>
          <w:szCs w:val="28"/>
        </w:rPr>
      </w:pPr>
      <w:r w:rsidRPr="00B42E58">
        <w:rPr>
          <w:sz w:val="28"/>
          <w:szCs w:val="28"/>
        </w:rPr>
        <w:t>Фонд оценочных средств по практике представлен в Приложении 2 к программе практики.</w:t>
      </w:r>
    </w:p>
    <w:p w:rsidR="007017F5" w:rsidRPr="00B42E58" w:rsidRDefault="00B42E58" w:rsidP="00B42E58">
      <w:pPr>
        <w:ind w:firstLine="709"/>
        <w:jc w:val="both"/>
        <w:rPr>
          <w:sz w:val="28"/>
          <w:szCs w:val="28"/>
        </w:rPr>
      </w:pPr>
      <w:r>
        <w:rPr>
          <w:bCs/>
          <w:sz w:val="28"/>
          <w:szCs w:val="28"/>
        </w:rPr>
        <w:t>Фонд оценочных средств</w:t>
      </w:r>
      <w:r w:rsidR="007017F5" w:rsidRPr="00B42E58">
        <w:rPr>
          <w:bCs/>
          <w:sz w:val="28"/>
          <w:szCs w:val="28"/>
        </w:rPr>
        <w:t xml:space="preserve"> оформляется </w:t>
      </w:r>
      <w:proofErr w:type="gramStart"/>
      <w:r w:rsidR="007017F5" w:rsidRPr="00B42E58">
        <w:rPr>
          <w:bCs/>
          <w:sz w:val="28"/>
          <w:szCs w:val="28"/>
        </w:rPr>
        <w:t>в соответствии с Положением о формировании фонда оценочных средств для проведения промежуточной аттестации обучающихся по практике</w:t>
      </w:r>
      <w:proofErr w:type="gramEnd"/>
      <w:r w:rsidR="007017F5" w:rsidRPr="00B42E58">
        <w:rPr>
          <w:bCs/>
          <w:sz w:val="28"/>
          <w:szCs w:val="28"/>
        </w:rPr>
        <w:t>.</w:t>
      </w:r>
    </w:p>
    <w:p w:rsidR="007017F5" w:rsidRPr="000D65F0" w:rsidRDefault="007017F5" w:rsidP="005C7DAF">
      <w:pPr>
        <w:ind w:firstLine="709"/>
        <w:jc w:val="both"/>
        <w:rPr>
          <w:bCs/>
          <w:sz w:val="28"/>
          <w:szCs w:val="28"/>
        </w:rPr>
      </w:pPr>
      <w:r w:rsidRPr="000D65F0">
        <w:rPr>
          <w:bCs/>
          <w:sz w:val="28"/>
          <w:szCs w:val="28"/>
        </w:rPr>
        <w:t>Рейтинг-план практики и ФОС, включающие типовые индивидуальные задания, позволяющие оценить результаты обучения, достигнутые в результате прохождения практики, являются частью программы  практики (Приложения 1,2):</w:t>
      </w:r>
    </w:p>
    <w:p w:rsidR="007017F5" w:rsidRPr="000D65F0" w:rsidRDefault="007017F5" w:rsidP="005C7DAF">
      <w:pPr>
        <w:ind w:firstLine="709"/>
        <w:rPr>
          <w:bCs/>
          <w:sz w:val="28"/>
          <w:szCs w:val="28"/>
        </w:rPr>
      </w:pPr>
      <w:r w:rsidRPr="000D65F0">
        <w:rPr>
          <w:bCs/>
          <w:sz w:val="28"/>
          <w:szCs w:val="28"/>
        </w:rPr>
        <w:t>- Рейтинг-план практики (Приложение 1);</w:t>
      </w:r>
    </w:p>
    <w:p w:rsidR="007017F5" w:rsidRPr="000D65F0" w:rsidRDefault="007017F5" w:rsidP="005C7DAF">
      <w:pPr>
        <w:ind w:firstLine="709"/>
        <w:rPr>
          <w:bCs/>
          <w:sz w:val="28"/>
          <w:szCs w:val="28"/>
        </w:rPr>
      </w:pPr>
      <w:proofErr w:type="gramStart"/>
      <w:r w:rsidRPr="000D65F0">
        <w:rPr>
          <w:bCs/>
          <w:sz w:val="28"/>
          <w:szCs w:val="28"/>
        </w:rPr>
        <w:t>- Фонд оценочных средств по практике (Приложение 2).</w:t>
      </w:r>
      <w:r w:rsidR="00E43CC0" w:rsidRPr="000D65F0">
        <w:rPr>
          <w:bCs/>
          <w:sz w:val="28"/>
          <w:szCs w:val="28"/>
        </w:rPr>
        <w:t>].</w:t>
      </w:r>
      <w:proofErr w:type="gramEnd"/>
    </w:p>
    <w:p w:rsidR="007017F5" w:rsidRDefault="007017F5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16"/>
          <w:szCs w:val="16"/>
        </w:rPr>
      </w:pPr>
    </w:p>
    <w:p w:rsidR="007017F5" w:rsidRDefault="007017F5" w:rsidP="00E43CC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11. Перечень учебной литературы и ресурсов сети «Интернет», необ</w:t>
      </w:r>
      <w:r w:rsidR="007B0D9C">
        <w:rPr>
          <w:b/>
          <w:bCs/>
          <w:sz w:val="28"/>
          <w:szCs w:val="28"/>
        </w:rPr>
        <w:t>ходимых для проведения производственной</w:t>
      </w:r>
      <w:r w:rsidRPr="000E43DA">
        <w:rPr>
          <w:b/>
          <w:bCs/>
          <w:sz w:val="28"/>
          <w:szCs w:val="28"/>
        </w:rPr>
        <w:t xml:space="preserve"> </w:t>
      </w:r>
      <w:r w:rsidR="007B0D9C" w:rsidRPr="003D052A">
        <w:rPr>
          <w:b/>
          <w:bCs/>
          <w:sz w:val="28"/>
          <w:szCs w:val="28"/>
        </w:rPr>
        <w:t>(</w:t>
      </w:r>
      <w:r w:rsidR="00A33EDF">
        <w:rPr>
          <w:b/>
          <w:bCs/>
          <w:i/>
          <w:sz w:val="28"/>
          <w:szCs w:val="28"/>
        </w:rPr>
        <w:t>преддипломной</w:t>
      </w:r>
      <w:r w:rsidR="007B0D9C" w:rsidRPr="003D052A">
        <w:rPr>
          <w:b/>
          <w:bCs/>
          <w:sz w:val="28"/>
          <w:szCs w:val="28"/>
        </w:rPr>
        <w:t>)</w:t>
      </w:r>
      <w:r w:rsidR="007B0D9C">
        <w:rPr>
          <w:b/>
          <w:bCs/>
          <w:sz w:val="28"/>
          <w:szCs w:val="28"/>
        </w:rPr>
        <w:t xml:space="preserve"> </w:t>
      </w:r>
      <w:r w:rsidRPr="000E43DA">
        <w:rPr>
          <w:b/>
          <w:bCs/>
          <w:sz w:val="28"/>
          <w:szCs w:val="28"/>
        </w:rPr>
        <w:t xml:space="preserve">практики </w:t>
      </w:r>
    </w:p>
    <w:p w:rsidR="0080009B" w:rsidRDefault="0080009B" w:rsidP="0080009B">
      <w:pPr>
        <w:tabs>
          <w:tab w:val="left" w:pos="709"/>
          <w:tab w:val="right" w:leader="underscore" w:pos="9356"/>
        </w:tabs>
        <w:rPr>
          <w:i/>
          <w:sz w:val="28"/>
          <w:szCs w:val="28"/>
        </w:rPr>
      </w:pPr>
      <w:r>
        <w:rPr>
          <w:sz w:val="28"/>
          <w:szCs w:val="28"/>
        </w:rPr>
        <w:tab/>
      </w:r>
      <w:r w:rsidRPr="00722F06">
        <w:rPr>
          <w:i/>
          <w:sz w:val="28"/>
          <w:szCs w:val="28"/>
        </w:rPr>
        <w:t xml:space="preserve">а) Основная литература: </w:t>
      </w:r>
    </w:p>
    <w:p w:rsidR="002A7C3F" w:rsidRPr="002A7C3F" w:rsidRDefault="002A7C3F" w:rsidP="004B5EA6">
      <w:pPr>
        <w:pStyle w:val="a3"/>
        <w:numPr>
          <w:ilvl w:val="0"/>
          <w:numId w:val="10"/>
        </w:numPr>
        <w:ind w:left="0" w:firstLine="709"/>
        <w:jc w:val="both"/>
        <w:rPr>
          <w:sz w:val="28"/>
          <w:szCs w:val="28"/>
        </w:rPr>
      </w:pPr>
      <w:r w:rsidRPr="002A7C3F">
        <w:rPr>
          <w:sz w:val="28"/>
          <w:szCs w:val="28"/>
        </w:rPr>
        <w:t>Ястребов, А. В. Теоретические основы начального курса математики с методикой преподавания. Задачи : учеб</w:t>
      </w:r>
      <w:proofErr w:type="gramStart"/>
      <w:r w:rsidRPr="002A7C3F">
        <w:rPr>
          <w:sz w:val="28"/>
          <w:szCs w:val="28"/>
        </w:rPr>
        <w:t>.</w:t>
      </w:r>
      <w:proofErr w:type="gramEnd"/>
      <w:r w:rsidRPr="002A7C3F">
        <w:rPr>
          <w:sz w:val="28"/>
          <w:szCs w:val="28"/>
        </w:rPr>
        <w:t xml:space="preserve"> </w:t>
      </w:r>
      <w:proofErr w:type="gramStart"/>
      <w:r w:rsidRPr="002A7C3F">
        <w:rPr>
          <w:sz w:val="28"/>
          <w:szCs w:val="28"/>
        </w:rPr>
        <w:t>п</w:t>
      </w:r>
      <w:proofErr w:type="gramEnd"/>
      <w:r w:rsidRPr="002A7C3F">
        <w:rPr>
          <w:sz w:val="28"/>
          <w:szCs w:val="28"/>
        </w:rPr>
        <w:t xml:space="preserve">особие для СПО / А. В. Ястребов. — 2-е изд., </w:t>
      </w:r>
      <w:proofErr w:type="spellStart"/>
      <w:r w:rsidRPr="002A7C3F">
        <w:rPr>
          <w:sz w:val="28"/>
          <w:szCs w:val="28"/>
        </w:rPr>
        <w:t>испр</w:t>
      </w:r>
      <w:proofErr w:type="spellEnd"/>
      <w:r w:rsidRPr="002A7C3F">
        <w:rPr>
          <w:sz w:val="28"/>
          <w:szCs w:val="28"/>
        </w:rPr>
        <w:t xml:space="preserve">. и доп. — Москва : Издательство </w:t>
      </w:r>
      <w:proofErr w:type="spellStart"/>
      <w:r w:rsidRPr="002A7C3F">
        <w:rPr>
          <w:sz w:val="28"/>
          <w:szCs w:val="28"/>
        </w:rPr>
        <w:t>Юрайт</w:t>
      </w:r>
      <w:proofErr w:type="spellEnd"/>
      <w:r w:rsidRPr="002A7C3F">
        <w:rPr>
          <w:sz w:val="28"/>
          <w:szCs w:val="28"/>
        </w:rPr>
        <w:t>, 2018. — 201 с. — (Серия</w:t>
      </w:r>
      <w:proofErr w:type="gramStart"/>
      <w:r w:rsidRPr="002A7C3F">
        <w:rPr>
          <w:sz w:val="28"/>
          <w:szCs w:val="28"/>
        </w:rPr>
        <w:t xml:space="preserve"> :</w:t>
      </w:r>
      <w:proofErr w:type="gramEnd"/>
      <w:r w:rsidRPr="002A7C3F">
        <w:rPr>
          <w:sz w:val="28"/>
          <w:szCs w:val="28"/>
        </w:rPr>
        <w:t xml:space="preserve"> </w:t>
      </w:r>
      <w:proofErr w:type="gramStart"/>
      <w:r w:rsidRPr="002A7C3F">
        <w:rPr>
          <w:sz w:val="28"/>
          <w:szCs w:val="28"/>
        </w:rPr>
        <w:t>Профессиональное образование).</w:t>
      </w:r>
      <w:proofErr w:type="gramEnd"/>
      <w:r w:rsidRPr="002A7C3F">
        <w:rPr>
          <w:sz w:val="28"/>
          <w:szCs w:val="28"/>
        </w:rPr>
        <w:t xml:space="preserve"> — ISBN 978-5-534-09576-0. — Текст</w:t>
      </w:r>
      <w:proofErr w:type="gramStart"/>
      <w:r w:rsidRPr="002A7C3F">
        <w:rPr>
          <w:sz w:val="28"/>
          <w:szCs w:val="28"/>
        </w:rPr>
        <w:t xml:space="preserve"> :</w:t>
      </w:r>
      <w:proofErr w:type="gramEnd"/>
      <w:r w:rsidRPr="002A7C3F">
        <w:rPr>
          <w:sz w:val="28"/>
          <w:szCs w:val="28"/>
        </w:rPr>
        <w:t xml:space="preserve"> электронный // ЭБС </w:t>
      </w:r>
      <w:proofErr w:type="spellStart"/>
      <w:r w:rsidRPr="002A7C3F">
        <w:rPr>
          <w:sz w:val="28"/>
          <w:szCs w:val="28"/>
        </w:rPr>
        <w:t>Юрайт</w:t>
      </w:r>
      <w:proofErr w:type="spellEnd"/>
      <w:r w:rsidRPr="002A7C3F">
        <w:rPr>
          <w:sz w:val="28"/>
          <w:szCs w:val="28"/>
        </w:rPr>
        <w:t xml:space="preserve"> [сайт]. — URL: </w:t>
      </w:r>
      <w:hyperlink r:id="rId9" w:tgtFrame="_blank" w:history="1">
        <w:r w:rsidRPr="002A7C3F">
          <w:rPr>
            <w:sz w:val="28"/>
            <w:szCs w:val="28"/>
          </w:rPr>
          <w:t>https://biblio-online.ru/bcode/428160</w:t>
        </w:r>
      </w:hyperlink>
      <w:r w:rsidRPr="002A7C3F">
        <w:rPr>
          <w:sz w:val="28"/>
          <w:szCs w:val="28"/>
        </w:rPr>
        <w:t> </w:t>
      </w:r>
    </w:p>
    <w:p w:rsidR="002A7C3F" w:rsidRPr="002A7C3F" w:rsidRDefault="002A7C3F" w:rsidP="004B5EA6">
      <w:pPr>
        <w:pStyle w:val="a3"/>
        <w:numPr>
          <w:ilvl w:val="0"/>
          <w:numId w:val="10"/>
        </w:numPr>
        <w:ind w:left="0" w:firstLine="709"/>
        <w:jc w:val="both"/>
        <w:rPr>
          <w:sz w:val="28"/>
          <w:szCs w:val="28"/>
        </w:rPr>
      </w:pPr>
      <w:r w:rsidRPr="002A7C3F">
        <w:rPr>
          <w:sz w:val="28"/>
          <w:szCs w:val="28"/>
        </w:rPr>
        <w:t>Петрушин, В. И. Развитие творческих способностей : учеб</w:t>
      </w:r>
      <w:proofErr w:type="gramStart"/>
      <w:r w:rsidRPr="002A7C3F">
        <w:rPr>
          <w:sz w:val="28"/>
          <w:szCs w:val="28"/>
        </w:rPr>
        <w:t>.</w:t>
      </w:r>
      <w:proofErr w:type="gramEnd"/>
      <w:r w:rsidRPr="002A7C3F">
        <w:rPr>
          <w:sz w:val="28"/>
          <w:szCs w:val="28"/>
        </w:rPr>
        <w:t xml:space="preserve"> </w:t>
      </w:r>
      <w:proofErr w:type="gramStart"/>
      <w:r w:rsidRPr="002A7C3F">
        <w:rPr>
          <w:sz w:val="28"/>
          <w:szCs w:val="28"/>
        </w:rPr>
        <w:t>п</w:t>
      </w:r>
      <w:proofErr w:type="gramEnd"/>
      <w:r w:rsidRPr="002A7C3F">
        <w:rPr>
          <w:sz w:val="28"/>
          <w:szCs w:val="28"/>
        </w:rPr>
        <w:t>особие / В. И. Петрушин. — Москва</w:t>
      </w:r>
      <w:proofErr w:type="gramStart"/>
      <w:r w:rsidRPr="002A7C3F">
        <w:rPr>
          <w:sz w:val="28"/>
          <w:szCs w:val="28"/>
        </w:rPr>
        <w:t xml:space="preserve"> :</w:t>
      </w:r>
      <w:proofErr w:type="gramEnd"/>
      <w:r w:rsidRPr="002A7C3F">
        <w:rPr>
          <w:sz w:val="28"/>
          <w:szCs w:val="28"/>
        </w:rPr>
        <w:t xml:space="preserve"> Издательство </w:t>
      </w:r>
      <w:proofErr w:type="spellStart"/>
      <w:r w:rsidRPr="002A7C3F">
        <w:rPr>
          <w:sz w:val="28"/>
          <w:szCs w:val="28"/>
        </w:rPr>
        <w:t>Юрайт</w:t>
      </w:r>
      <w:proofErr w:type="spellEnd"/>
      <w:r w:rsidRPr="002A7C3F">
        <w:rPr>
          <w:sz w:val="28"/>
          <w:szCs w:val="28"/>
        </w:rPr>
        <w:t>, 2018. — 221 с. — (Серия</w:t>
      </w:r>
      <w:proofErr w:type="gramStart"/>
      <w:r w:rsidRPr="002A7C3F">
        <w:rPr>
          <w:sz w:val="28"/>
          <w:szCs w:val="28"/>
        </w:rPr>
        <w:t xml:space="preserve"> :</w:t>
      </w:r>
      <w:proofErr w:type="gramEnd"/>
      <w:r w:rsidRPr="002A7C3F">
        <w:rPr>
          <w:sz w:val="28"/>
          <w:szCs w:val="28"/>
        </w:rPr>
        <w:t xml:space="preserve"> </w:t>
      </w:r>
      <w:proofErr w:type="gramStart"/>
      <w:r w:rsidRPr="002A7C3F">
        <w:rPr>
          <w:sz w:val="28"/>
          <w:szCs w:val="28"/>
        </w:rPr>
        <w:t>Образовательный процесс).</w:t>
      </w:r>
      <w:proofErr w:type="gramEnd"/>
      <w:r w:rsidRPr="002A7C3F">
        <w:rPr>
          <w:sz w:val="28"/>
          <w:szCs w:val="28"/>
        </w:rPr>
        <w:t xml:space="preserve"> — ISBN 978-5-534-04905-3. — Текст</w:t>
      </w:r>
      <w:proofErr w:type="gramStart"/>
      <w:r w:rsidRPr="002A7C3F">
        <w:rPr>
          <w:sz w:val="28"/>
          <w:szCs w:val="28"/>
        </w:rPr>
        <w:t xml:space="preserve"> :</w:t>
      </w:r>
      <w:proofErr w:type="gramEnd"/>
      <w:r w:rsidRPr="002A7C3F">
        <w:rPr>
          <w:sz w:val="28"/>
          <w:szCs w:val="28"/>
        </w:rPr>
        <w:t xml:space="preserve"> электронный // ЭБС </w:t>
      </w:r>
      <w:proofErr w:type="spellStart"/>
      <w:r w:rsidRPr="002A7C3F">
        <w:rPr>
          <w:sz w:val="28"/>
          <w:szCs w:val="28"/>
        </w:rPr>
        <w:t>Юрайт</w:t>
      </w:r>
      <w:proofErr w:type="spellEnd"/>
      <w:r w:rsidRPr="002A7C3F">
        <w:rPr>
          <w:sz w:val="28"/>
          <w:szCs w:val="28"/>
        </w:rPr>
        <w:t xml:space="preserve"> [сайт]. — URL: </w:t>
      </w:r>
      <w:hyperlink r:id="rId10" w:tgtFrame="_blank" w:history="1">
        <w:r w:rsidRPr="002A7C3F">
          <w:rPr>
            <w:sz w:val="28"/>
            <w:szCs w:val="28"/>
          </w:rPr>
          <w:t>https://biblio-online.ru/bcode/415975</w:t>
        </w:r>
      </w:hyperlink>
    </w:p>
    <w:p w:rsidR="0080009B" w:rsidRPr="0013464A" w:rsidRDefault="0080009B" w:rsidP="004B5EA6">
      <w:pPr>
        <w:pStyle w:val="a3"/>
        <w:numPr>
          <w:ilvl w:val="0"/>
          <w:numId w:val="10"/>
        </w:numPr>
        <w:ind w:left="0" w:firstLine="709"/>
        <w:jc w:val="both"/>
        <w:rPr>
          <w:sz w:val="28"/>
          <w:szCs w:val="28"/>
        </w:rPr>
      </w:pPr>
      <w:proofErr w:type="spellStart"/>
      <w:r w:rsidRPr="0013464A">
        <w:rPr>
          <w:sz w:val="28"/>
          <w:szCs w:val="28"/>
        </w:rPr>
        <w:t>Даутова</w:t>
      </w:r>
      <w:proofErr w:type="spellEnd"/>
      <w:r w:rsidRPr="0013464A">
        <w:rPr>
          <w:sz w:val="28"/>
          <w:szCs w:val="28"/>
        </w:rPr>
        <w:t>, О.Б. Новая идеология ФГОС: реализация системно-</w:t>
      </w:r>
      <w:proofErr w:type="spellStart"/>
      <w:r w:rsidRPr="0013464A">
        <w:rPr>
          <w:sz w:val="28"/>
          <w:szCs w:val="28"/>
        </w:rPr>
        <w:t>деятельностного</w:t>
      </w:r>
      <w:proofErr w:type="spellEnd"/>
      <w:r w:rsidRPr="0013464A">
        <w:rPr>
          <w:sz w:val="28"/>
          <w:szCs w:val="28"/>
        </w:rPr>
        <w:t xml:space="preserve"> подхода в образовании</w:t>
      </w:r>
      <w:proofErr w:type="gramStart"/>
      <w:r w:rsidRPr="0013464A">
        <w:rPr>
          <w:sz w:val="28"/>
          <w:szCs w:val="28"/>
        </w:rPr>
        <w:t xml:space="preserve"> :</w:t>
      </w:r>
      <w:proofErr w:type="gramEnd"/>
      <w:r w:rsidRPr="0013464A">
        <w:rPr>
          <w:sz w:val="28"/>
          <w:szCs w:val="28"/>
        </w:rPr>
        <w:t xml:space="preserve"> методическое пособие / О.Б. </w:t>
      </w:r>
      <w:proofErr w:type="spellStart"/>
      <w:r w:rsidRPr="0013464A">
        <w:rPr>
          <w:sz w:val="28"/>
          <w:szCs w:val="28"/>
        </w:rPr>
        <w:t>Даутова</w:t>
      </w:r>
      <w:proofErr w:type="spellEnd"/>
      <w:r w:rsidRPr="0013464A">
        <w:rPr>
          <w:sz w:val="28"/>
          <w:szCs w:val="28"/>
        </w:rPr>
        <w:t>, И.В. </w:t>
      </w:r>
      <w:proofErr w:type="spellStart"/>
      <w:r w:rsidRPr="0013464A">
        <w:rPr>
          <w:sz w:val="28"/>
          <w:szCs w:val="28"/>
        </w:rPr>
        <w:t>Муштавинская</w:t>
      </w:r>
      <w:proofErr w:type="spellEnd"/>
      <w:r w:rsidRPr="0013464A">
        <w:rPr>
          <w:sz w:val="28"/>
          <w:szCs w:val="28"/>
        </w:rPr>
        <w:t>. - Москва</w:t>
      </w:r>
      <w:proofErr w:type="gramStart"/>
      <w:r w:rsidRPr="0013464A">
        <w:rPr>
          <w:sz w:val="28"/>
          <w:szCs w:val="28"/>
        </w:rPr>
        <w:t xml:space="preserve"> :</w:t>
      </w:r>
      <w:proofErr w:type="gramEnd"/>
      <w:r w:rsidRPr="0013464A">
        <w:rPr>
          <w:sz w:val="28"/>
          <w:szCs w:val="28"/>
        </w:rPr>
        <w:t xml:space="preserve"> Русское слово — учебник, 2015. - 217 с.</w:t>
      </w:r>
      <w:proofErr w:type="gramStart"/>
      <w:r w:rsidRPr="0013464A">
        <w:rPr>
          <w:sz w:val="28"/>
          <w:szCs w:val="28"/>
        </w:rPr>
        <w:t xml:space="preserve"> :</w:t>
      </w:r>
      <w:proofErr w:type="gramEnd"/>
      <w:r w:rsidRPr="0013464A">
        <w:rPr>
          <w:sz w:val="28"/>
          <w:szCs w:val="28"/>
        </w:rPr>
        <w:t xml:space="preserve"> табл. - ISBN 978-5-00092-128-9 ;[Электронный ресурс]. - URL: </w:t>
      </w:r>
      <w:hyperlink r:id="rId11" w:history="1">
        <w:r w:rsidRPr="0013464A">
          <w:rPr>
            <w:rStyle w:val="a4"/>
            <w:sz w:val="28"/>
            <w:szCs w:val="28"/>
          </w:rPr>
          <w:t>http://biblioclub.ru/index.php?page=book&amp;id=486126</w:t>
        </w:r>
      </w:hyperlink>
    </w:p>
    <w:p w:rsidR="0080009B" w:rsidRPr="0013464A" w:rsidRDefault="0080009B" w:rsidP="004B5EA6">
      <w:pPr>
        <w:pStyle w:val="a3"/>
        <w:numPr>
          <w:ilvl w:val="0"/>
          <w:numId w:val="10"/>
        </w:numPr>
        <w:ind w:left="0" w:firstLine="709"/>
        <w:jc w:val="both"/>
        <w:rPr>
          <w:sz w:val="28"/>
          <w:szCs w:val="28"/>
        </w:rPr>
      </w:pPr>
      <w:r w:rsidRPr="0013464A">
        <w:rPr>
          <w:sz w:val="28"/>
          <w:szCs w:val="28"/>
        </w:rPr>
        <w:t>Комарова, И.В. Технология проектно-исследовательской деятельности школьников в условиях ФГОС / И.В. Комарова. - Санкт-Петербург</w:t>
      </w:r>
      <w:proofErr w:type="gramStart"/>
      <w:r w:rsidRPr="0013464A">
        <w:rPr>
          <w:sz w:val="28"/>
          <w:szCs w:val="28"/>
        </w:rPr>
        <w:t xml:space="preserve"> :</w:t>
      </w:r>
      <w:proofErr w:type="gramEnd"/>
      <w:r w:rsidRPr="0013464A">
        <w:rPr>
          <w:sz w:val="28"/>
          <w:szCs w:val="28"/>
        </w:rPr>
        <w:t xml:space="preserve"> КАРО, 2015. - 128 с.</w:t>
      </w:r>
      <w:proofErr w:type="gramStart"/>
      <w:r w:rsidRPr="0013464A">
        <w:rPr>
          <w:sz w:val="28"/>
          <w:szCs w:val="28"/>
        </w:rPr>
        <w:t xml:space="preserve"> :</w:t>
      </w:r>
      <w:proofErr w:type="gramEnd"/>
      <w:r w:rsidRPr="0013464A">
        <w:rPr>
          <w:sz w:val="28"/>
          <w:szCs w:val="28"/>
        </w:rPr>
        <w:t xml:space="preserve"> табл. - </w:t>
      </w:r>
      <w:proofErr w:type="spellStart"/>
      <w:r w:rsidRPr="0013464A">
        <w:rPr>
          <w:sz w:val="28"/>
          <w:szCs w:val="28"/>
        </w:rPr>
        <w:t>Библиогр</w:t>
      </w:r>
      <w:proofErr w:type="spellEnd"/>
      <w:r w:rsidRPr="0013464A">
        <w:rPr>
          <w:sz w:val="28"/>
          <w:szCs w:val="28"/>
        </w:rPr>
        <w:t xml:space="preserve">. в кн. - ISBN 978-5-9925-0986-1 ; То же [Электронный ресурс]. - URL: </w:t>
      </w:r>
      <w:hyperlink r:id="rId12" w:history="1">
        <w:r w:rsidRPr="0013464A">
          <w:rPr>
            <w:rStyle w:val="a4"/>
            <w:sz w:val="28"/>
            <w:szCs w:val="28"/>
          </w:rPr>
          <w:t>http://biblioclub.ru/index.php?page=book&amp;id=462122</w:t>
        </w:r>
      </w:hyperlink>
    </w:p>
    <w:p w:rsidR="0080009B" w:rsidRPr="0013464A" w:rsidRDefault="0080009B" w:rsidP="004B5EA6">
      <w:pPr>
        <w:pStyle w:val="a3"/>
        <w:numPr>
          <w:ilvl w:val="0"/>
          <w:numId w:val="10"/>
        </w:numPr>
        <w:ind w:left="0" w:firstLine="709"/>
        <w:jc w:val="both"/>
        <w:rPr>
          <w:sz w:val="28"/>
          <w:szCs w:val="28"/>
        </w:rPr>
      </w:pPr>
      <w:r w:rsidRPr="0013464A">
        <w:rPr>
          <w:sz w:val="28"/>
          <w:szCs w:val="28"/>
        </w:rPr>
        <w:lastRenderedPageBreak/>
        <w:t>Педагогическая практика бакалавра профессионального обучения</w:t>
      </w:r>
      <w:proofErr w:type="gramStart"/>
      <w:r w:rsidRPr="0013464A">
        <w:rPr>
          <w:sz w:val="28"/>
          <w:szCs w:val="28"/>
        </w:rPr>
        <w:t xml:space="preserve"> :</w:t>
      </w:r>
      <w:proofErr w:type="gramEnd"/>
      <w:r w:rsidRPr="0013464A">
        <w:rPr>
          <w:sz w:val="28"/>
          <w:szCs w:val="28"/>
        </w:rPr>
        <w:t xml:space="preserve"> учебное пособие / Е. </w:t>
      </w:r>
      <w:proofErr w:type="spellStart"/>
      <w:r w:rsidRPr="0013464A">
        <w:rPr>
          <w:sz w:val="28"/>
          <w:szCs w:val="28"/>
        </w:rPr>
        <w:t>Гараева</w:t>
      </w:r>
      <w:proofErr w:type="spellEnd"/>
      <w:r w:rsidRPr="0013464A">
        <w:rPr>
          <w:sz w:val="28"/>
          <w:szCs w:val="28"/>
        </w:rPr>
        <w:t>, В. Гладких, О. Мазина, Т. Султанова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</w:t>
      </w:r>
      <w:proofErr w:type="gramStart"/>
      <w:r w:rsidRPr="0013464A">
        <w:rPr>
          <w:sz w:val="28"/>
          <w:szCs w:val="28"/>
        </w:rPr>
        <w:t xml:space="preserve"> :</w:t>
      </w:r>
      <w:proofErr w:type="gramEnd"/>
      <w:r w:rsidRPr="0013464A">
        <w:rPr>
          <w:sz w:val="28"/>
          <w:szCs w:val="28"/>
        </w:rPr>
        <w:t xml:space="preserve"> ОГУ, 2013. - 166 с.</w:t>
      </w:r>
      <w:proofErr w:type="gramStart"/>
      <w:r w:rsidRPr="0013464A">
        <w:rPr>
          <w:sz w:val="28"/>
          <w:szCs w:val="28"/>
        </w:rPr>
        <w:t xml:space="preserve"> ;</w:t>
      </w:r>
      <w:proofErr w:type="gramEnd"/>
      <w:r w:rsidRPr="0013464A">
        <w:rPr>
          <w:sz w:val="28"/>
          <w:szCs w:val="28"/>
        </w:rPr>
        <w:t xml:space="preserve"> [Электронный ресурс]. - URL: </w:t>
      </w:r>
      <w:hyperlink r:id="rId13" w:history="1">
        <w:r w:rsidRPr="0013464A">
          <w:rPr>
            <w:rStyle w:val="a4"/>
            <w:sz w:val="28"/>
            <w:szCs w:val="28"/>
          </w:rPr>
          <w:t>http://biblioclub.ru/index.php?page=book&amp;id=259213</w:t>
        </w:r>
      </w:hyperlink>
    </w:p>
    <w:p w:rsidR="0080009B" w:rsidRPr="0013464A" w:rsidRDefault="0080009B" w:rsidP="004B5EA6">
      <w:pPr>
        <w:pStyle w:val="a3"/>
        <w:numPr>
          <w:ilvl w:val="0"/>
          <w:numId w:val="10"/>
        </w:numPr>
        <w:ind w:left="0" w:firstLine="709"/>
        <w:jc w:val="both"/>
        <w:rPr>
          <w:sz w:val="28"/>
          <w:szCs w:val="28"/>
        </w:rPr>
      </w:pPr>
      <w:r w:rsidRPr="0013464A">
        <w:rPr>
          <w:sz w:val="28"/>
          <w:szCs w:val="28"/>
        </w:rPr>
        <w:t>Личностно-ориентированное обучение физике в профильной школе</w:t>
      </w:r>
      <w:proofErr w:type="gramStart"/>
      <w:r w:rsidRPr="0013464A">
        <w:rPr>
          <w:sz w:val="28"/>
          <w:szCs w:val="28"/>
        </w:rPr>
        <w:t xml:space="preserve"> :</w:t>
      </w:r>
      <w:proofErr w:type="gramEnd"/>
      <w:r w:rsidRPr="0013464A">
        <w:rPr>
          <w:sz w:val="28"/>
          <w:szCs w:val="28"/>
        </w:rPr>
        <w:t xml:space="preserve"> практикум / авт.-сост. И.М. </w:t>
      </w:r>
      <w:proofErr w:type="spellStart"/>
      <w:r w:rsidRPr="0013464A">
        <w:rPr>
          <w:sz w:val="28"/>
          <w:szCs w:val="28"/>
        </w:rPr>
        <w:t>Агибова</w:t>
      </w:r>
      <w:proofErr w:type="spellEnd"/>
      <w:r w:rsidRPr="0013464A">
        <w:rPr>
          <w:sz w:val="28"/>
          <w:szCs w:val="28"/>
        </w:rPr>
        <w:t xml:space="preserve">, В.К. </w:t>
      </w:r>
      <w:proofErr w:type="spellStart"/>
      <w:r w:rsidRPr="0013464A">
        <w:rPr>
          <w:sz w:val="28"/>
          <w:szCs w:val="28"/>
        </w:rPr>
        <w:t>Крахоткина</w:t>
      </w:r>
      <w:proofErr w:type="spellEnd"/>
      <w:r w:rsidRPr="0013464A">
        <w:rPr>
          <w:sz w:val="28"/>
          <w:szCs w:val="28"/>
        </w:rPr>
        <w:t>, О.В. Федина ; Министерство образования и науки Российской Федерации и др. - Ставрополь : СКФУ, 2017. - 100 с.</w:t>
      </w:r>
      <w:proofErr w:type="gramStart"/>
      <w:r w:rsidRPr="0013464A">
        <w:rPr>
          <w:sz w:val="28"/>
          <w:szCs w:val="28"/>
        </w:rPr>
        <w:t xml:space="preserve"> :</w:t>
      </w:r>
      <w:proofErr w:type="gramEnd"/>
      <w:r w:rsidRPr="0013464A">
        <w:rPr>
          <w:sz w:val="28"/>
          <w:szCs w:val="28"/>
        </w:rPr>
        <w:t xml:space="preserve"> табл. - </w:t>
      </w:r>
      <w:proofErr w:type="spellStart"/>
      <w:r w:rsidRPr="0013464A">
        <w:rPr>
          <w:sz w:val="28"/>
          <w:szCs w:val="28"/>
        </w:rPr>
        <w:t>Библиогр</w:t>
      </w:r>
      <w:proofErr w:type="spellEnd"/>
      <w:r w:rsidRPr="0013464A">
        <w:rPr>
          <w:sz w:val="28"/>
          <w:szCs w:val="28"/>
        </w:rPr>
        <w:t>. в кн. ; То же [Электронный ресурс]. - URL: </w:t>
      </w:r>
      <w:hyperlink r:id="rId14" w:history="1">
        <w:r w:rsidRPr="0013464A">
          <w:rPr>
            <w:rStyle w:val="a4"/>
            <w:sz w:val="28"/>
            <w:szCs w:val="28"/>
          </w:rPr>
          <w:t>http://biblioclub.ru/index.php?page=book&amp;id=494768</w:t>
        </w:r>
      </w:hyperlink>
    </w:p>
    <w:p w:rsidR="0080009B" w:rsidRPr="0013464A" w:rsidRDefault="0080009B" w:rsidP="004B5EA6">
      <w:pPr>
        <w:pStyle w:val="a3"/>
        <w:numPr>
          <w:ilvl w:val="0"/>
          <w:numId w:val="10"/>
        </w:numPr>
        <w:ind w:left="0" w:firstLine="709"/>
        <w:jc w:val="both"/>
        <w:rPr>
          <w:sz w:val="28"/>
          <w:szCs w:val="28"/>
        </w:rPr>
      </w:pPr>
      <w:r w:rsidRPr="0013464A">
        <w:rPr>
          <w:sz w:val="28"/>
          <w:szCs w:val="28"/>
        </w:rPr>
        <w:t>Инновационные технологии в обучении физике</w:t>
      </w:r>
      <w:proofErr w:type="gramStart"/>
      <w:r w:rsidRPr="0013464A">
        <w:rPr>
          <w:sz w:val="28"/>
          <w:szCs w:val="28"/>
        </w:rPr>
        <w:t xml:space="preserve"> :</w:t>
      </w:r>
      <w:proofErr w:type="gramEnd"/>
      <w:r w:rsidRPr="0013464A">
        <w:rPr>
          <w:sz w:val="28"/>
          <w:szCs w:val="28"/>
        </w:rPr>
        <w:t xml:space="preserve"> практикум / авт.-сост. И.М. </w:t>
      </w:r>
      <w:proofErr w:type="spellStart"/>
      <w:r w:rsidRPr="0013464A">
        <w:rPr>
          <w:sz w:val="28"/>
          <w:szCs w:val="28"/>
        </w:rPr>
        <w:t>Агибова</w:t>
      </w:r>
      <w:proofErr w:type="spellEnd"/>
      <w:r w:rsidRPr="0013464A">
        <w:rPr>
          <w:sz w:val="28"/>
          <w:szCs w:val="28"/>
        </w:rPr>
        <w:t xml:space="preserve">, В.К. </w:t>
      </w:r>
      <w:proofErr w:type="spellStart"/>
      <w:r w:rsidRPr="0013464A">
        <w:rPr>
          <w:sz w:val="28"/>
          <w:szCs w:val="28"/>
        </w:rPr>
        <w:t>Крахоткина</w:t>
      </w:r>
      <w:proofErr w:type="spellEnd"/>
      <w:r w:rsidRPr="0013464A">
        <w:rPr>
          <w:sz w:val="28"/>
          <w:szCs w:val="28"/>
        </w:rPr>
        <w:t xml:space="preserve"> ; Министерство образования и науки Российской Федерации, Северо-Кавказский федеральный университет и др. - Ставрополь : СКФУ, 2017. - 130 с. : ил., табл. - </w:t>
      </w:r>
      <w:proofErr w:type="spellStart"/>
      <w:r w:rsidRPr="0013464A">
        <w:rPr>
          <w:sz w:val="28"/>
          <w:szCs w:val="28"/>
        </w:rPr>
        <w:t>Библиогр</w:t>
      </w:r>
      <w:proofErr w:type="spellEnd"/>
      <w:r w:rsidRPr="0013464A">
        <w:rPr>
          <w:sz w:val="28"/>
          <w:szCs w:val="28"/>
        </w:rPr>
        <w:t>. в кн.</w:t>
      </w:r>
      <w:proofErr w:type="gramStart"/>
      <w:r w:rsidRPr="0013464A">
        <w:rPr>
          <w:sz w:val="28"/>
          <w:szCs w:val="28"/>
        </w:rPr>
        <w:t xml:space="preserve"> ;</w:t>
      </w:r>
      <w:proofErr w:type="gramEnd"/>
      <w:r w:rsidRPr="0013464A">
        <w:rPr>
          <w:sz w:val="28"/>
          <w:szCs w:val="28"/>
        </w:rPr>
        <w:t xml:space="preserve"> То же [Электронный ресурс]. - URL: </w:t>
      </w:r>
      <w:hyperlink r:id="rId15" w:history="1">
        <w:r w:rsidRPr="0013464A">
          <w:rPr>
            <w:rStyle w:val="a4"/>
            <w:sz w:val="28"/>
            <w:szCs w:val="28"/>
          </w:rPr>
          <w:t>http://biblioclub.ru/index.php?page=book&amp;id=494716</w:t>
        </w:r>
      </w:hyperlink>
    </w:p>
    <w:p w:rsidR="0080009B" w:rsidRPr="0013464A" w:rsidRDefault="0080009B" w:rsidP="004B5EA6">
      <w:pPr>
        <w:pStyle w:val="a3"/>
        <w:ind w:left="709"/>
        <w:jc w:val="both"/>
        <w:rPr>
          <w:sz w:val="28"/>
          <w:szCs w:val="28"/>
        </w:rPr>
      </w:pPr>
    </w:p>
    <w:p w:rsidR="0080009B" w:rsidRPr="0013464A" w:rsidRDefault="0080009B" w:rsidP="004B5EA6">
      <w:pPr>
        <w:tabs>
          <w:tab w:val="left" w:pos="709"/>
          <w:tab w:val="right" w:leader="underscore" w:pos="9356"/>
        </w:tabs>
        <w:jc w:val="both"/>
        <w:rPr>
          <w:i/>
          <w:sz w:val="28"/>
          <w:szCs w:val="28"/>
        </w:rPr>
      </w:pPr>
      <w:r w:rsidRPr="0013464A">
        <w:rPr>
          <w:i/>
          <w:sz w:val="28"/>
          <w:szCs w:val="28"/>
        </w:rPr>
        <w:tab/>
        <w:t xml:space="preserve">б) Дополнительная литература: </w:t>
      </w:r>
    </w:p>
    <w:p w:rsidR="002A7C3F" w:rsidRPr="002A7C3F" w:rsidRDefault="002A7C3F" w:rsidP="004B5EA6">
      <w:pPr>
        <w:pStyle w:val="a3"/>
        <w:numPr>
          <w:ilvl w:val="0"/>
          <w:numId w:val="10"/>
        </w:numPr>
        <w:ind w:left="0" w:firstLine="709"/>
        <w:jc w:val="both"/>
        <w:rPr>
          <w:rStyle w:val="a4"/>
          <w:color w:val="auto"/>
          <w:sz w:val="28"/>
          <w:szCs w:val="28"/>
          <w:u w:val="none"/>
        </w:rPr>
      </w:pPr>
      <w:proofErr w:type="spellStart"/>
      <w:r w:rsidRPr="0013464A">
        <w:rPr>
          <w:sz w:val="28"/>
          <w:szCs w:val="28"/>
        </w:rPr>
        <w:t>Даутова</w:t>
      </w:r>
      <w:proofErr w:type="spellEnd"/>
      <w:r w:rsidRPr="0013464A">
        <w:rPr>
          <w:sz w:val="28"/>
          <w:szCs w:val="28"/>
        </w:rPr>
        <w:t>, О.Б. Новая идеология ФГОС: реализация системно-</w:t>
      </w:r>
      <w:proofErr w:type="spellStart"/>
      <w:r w:rsidRPr="0013464A">
        <w:rPr>
          <w:sz w:val="28"/>
          <w:szCs w:val="28"/>
        </w:rPr>
        <w:t>деятельностного</w:t>
      </w:r>
      <w:proofErr w:type="spellEnd"/>
      <w:r w:rsidRPr="0013464A">
        <w:rPr>
          <w:sz w:val="28"/>
          <w:szCs w:val="28"/>
        </w:rPr>
        <w:t xml:space="preserve"> подхода в образовании</w:t>
      </w:r>
      <w:proofErr w:type="gramStart"/>
      <w:r w:rsidRPr="0013464A">
        <w:rPr>
          <w:sz w:val="28"/>
          <w:szCs w:val="28"/>
        </w:rPr>
        <w:t xml:space="preserve"> :</w:t>
      </w:r>
      <w:proofErr w:type="gramEnd"/>
      <w:r w:rsidRPr="0013464A">
        <w:rPr>
          <w:sz w:val="28"/>
          <w:szCs w:val="28"/>
        </w:rPr>
        <w:t xml:space="preserve"> методическое пособие / О.Б. </w:t>
      </w:r>
      <w:proofErr w:type="spellStart"/>
      <w:r w:rsidRPr="0013464A">
        <w:rPr>
          <w:sz w:val="28"/>
          <w:szCs w:val="28"/>
        </w:rPr>
        <w:t>Даутова</w:t>
      </w:r>
      <w:proofErr w:type="spellEnd"/>
      <w:r w:rsidRPr="0013464A">
        <w:rPr>
          <w:sz w:val="28"/>
          <w:szCs w:val="28"/>
        </w:rPr>
        <w:t>, И.В. </w:t>
      </w:r>
      <w:proofErr w:type="spellStart"/>
      <w:r w:rsidRPr="0013464A">
        <w:rPr>
          <w:sz w:val="28"/>
          <w:szCs w:val="28"/>
        </w:rPr>
        <w:t>Муштавинская</w:t>
      </w:r>
      <w:proofErr w:type="spellEnd"/>
      <w:r w:rsidRPr="0013464A">
        <w:rPr>
          <w:sz w:val="28"/>
          <w:szCs w:val="28"/>
        </w:rPr>
        <w:t>. - Москва</w:t>
      </w:r>
      <w:proofErr w:type="gramStart"/>
      <w:r w:rsidRPr="0013464A">
        <w:rPr>
          <w:sz w:val="28"/>
          <w:szCs w:val="28"/>
        </w:rPr>
        <w:t xml:space="preserve"> :</w:t>
      </w:r>
      <w:proofErr w:type="gramEnd"/>
      <w:r w:rsidRPr="0013464A">
        <w:rPr>
          <w:sz w:val="28"/>
          <w:szCs w:val="28"/>
        </w:rPr>
        <w:t xml:space="preserve"> Русское слово — учебник, 2015. - 217 с.</w:t>
      </w:r>
      <w:proofErr w:type="gramStart"/>
      <w:r w:rsidRPr="0013464A">
        <w:rPr>
          <w:sz w:val="28"/>
          <w:szCs w:val="28"/>
        </w:rPr>
        <w:t xml:space="preserve"> :</w:t>
      </w:r>
      <w:proofErr w:type="gramEnd"/>
      <w:r w:rsidRPr="0013464A">
        <w:rPr>
          <w:sz w:val="28"/>
          <w:szCs w:val="28"/>
        </w:rPr>
        <w:t xml:space="preserve"> табл. - ISBN 978-5-00092-128-9 ;[Электронный ресурс]. - URL: </w:t>
      </w:r>
      <w:hyperlink r:id="rId16" w:history="1">
        <w:r w:rsidRPr="0013464A">
          <w:rPr>
            <w:rStyle w:val="a4"/>
            <w:sz w:val="28"/>
            <w:szCs w:val="28"/>
          </w:rPr>
          <w:t>http://biblioclub.ru/index.php?page=book&amp;id=486126</w:t>
        </w:r>
      </w:hyperlink>
    </w:p>
    <w:p w:rsidR="002A7C3F" w:rsidRPr="0013464A" w:rsidRDefault="002A7C3F" w:rsidP="004B5EA6">
      <w:pPr>
        <w:pStyle w:val="a3"/>
        <w:numPr>
          <w:ilvl w:val="0"/>
          <w:numId w:val="10"/>
        </w:numPr>
        <w:ind w:left="0" w:firstLine="709"/>
        <w:jc w:val="both"/>
        <w:rPr>
          <w:sz w:val="28"/>
          <w:szCs w:val="28"/>
        </w:rPr>
      </w:pPr>
      <w:r w:rsidRPr="0013464A">
        <w:rPr>
          <w:sz w:val="28"/>
          <w:szCs w:val="28"/>
        </w:rPr>
        <w:t>Комарова, И.В. Технология проектно-исследовательской деятельности школьников в условиях ФГОС / И.В. Комарова. - Санкт-Петербург</w:t>
      </w:r>
      <w:proofErr w:type="gramStart"/>
      <w:r w:rsidRPr="0013464A">
        <w:rPr>
          <w:sz w:val="28"/>
          <w:szCs w:val="28"/>
        </w:rPr>
        <w:t xml:space="preserve"> :</w:t>
      </w:r>
      <w:proofErr w:type="gramEnd"/>
      <w:r w:rsidRPr="0013464A">
        <w:rPr>
          <w:sz w:val="28"/>
          <w:szCs w:val="28"/>
        </w:rPr>
        <w:t xml:space="preserve"> КАРО, 2015. - 128 с.</w:t>
      </w:r>
      <w:proofErr w:type="gramStart"/>
      <w:r w:rsidRPr="0013464A">
        <w:rPr>
          <w:sz w:val="28"/>
          <w:szCs w:val="28"/>
        </w:rPr>
        <w:t xml:space="preserve"> :</w:t>
      </w:r>
      <w:proofErr w:type="gramEnd"/>
      <w:r w:rsidRPr="0013464A">
        <w:rPr>
          <w:sz w:val="28"/>
          <w:szCs w:val="28"/>
        </w:rPr>
        <w:t xml:space="preserve"> табл. - </w:t>
      </w:r>
      <w:proofErr w:type="spellStart"/>
      <w:r w:rsidRPr="0013464A">
        <w:rPr>
          <w:sz w:val="28"/>
          <w:szCs w:val="28"/>
        </w:rPr>
        <w:t>Библиогр</w:t>
      </w:r>
      <w:proofErr w:type="spellEnd"/>
      <w:r w:rsidRPr="0013464A">
        <w:rPr>
          <w:sz w:val="28"/>
          <w:szCs w:val="28"/>
        </w:rPr>
        <w:t xml:space="preserve">. в кн. - ISBN 978-5-9925-0986-1 ; [Электронный ресурс]. - URL: </w:t>
      </w:r>
      <w:hyperlink r:id="rId17" w:history="1">
        <w:r w:rsidRPr="0013464A">
          <w:rPr>
            <w:rStyle w:val="a4"/>
            <w:sz w:val="28"/>
            <w:szCs w:val="28"/>
          </w:rPr>
          <w:t>http://biblioclub.ru/index.php?page=book&amp;id=462122</w:t>
        </w:r>
      </w:hyperlink>
    </w:p>
    <w:p w:rsidR="002A7C3F" w:rsidRPr="0013464A" w:rsidRDefault="002A7C3F" w:rsidP="004B5EA6">
      <w:pPr>
        <w:pStyle w:val="a3"/>
        <w:numPr>
          <w:ilvl w:val="0"/>
          <w:numId w:val="10"/>
        </w:numPr>
        <w:ind w:left="0" w:firstLine="709"/>
        <w:jc w:val="both"/>
        <w:rPr>
          <w:sz w:val="28"/>
          <w:szCs w:val="28"/>
        </w:rPr>
      </w:pPr>
      <w:r w:rsidRPr="0013464A">
        <w:rPr>
          <w:sz w:val="28"/>
          <w:szCs w:val="28"/>
        </w:rPr>
        <w:t>Личностно-ориентированное обучение физике в профильной школе</w:t>
      </w:r>
      <w:proofErr w:type="gramStart"/>
      <w:r w:rsidRPr="0013464A">
        <w:rPr>
          <w:sz w:val="28"/>
          <w:szCs w:val="28"/>
        </w:rPr>
        <w:t xml:space="preserve"> :</w:t>
      </w:r>
      <w:proofErr w:type="gramEnd"/>
      <w:r w:rsidRPr="0013464A">
        <w:rPr>
          <w:sz w:val="28"/>
          <w:szCs w:val="28"/>
        </w:rPr>
        <w:t xml:space="preserve"> практикум / авт.-сост. И.М. </w:t>
      </w:r>
      <w:proofErr w:type="spellStart"/>
      <w:r w:rsidRPr="0013464A">
        <w:rPr>
          <w:sz w:val="28"/>
          <w:szCs w:val="28"/>
        </w:rPr>
        <w:t>Агибова</w:t>
      </w:r>
      <w:proofErr w:type="spellEnd"/>
      <w:r w:rsidRPr="0013464A">
        <w:rPr>
          <w:sz w:val="28"/>
          <w:szCs w:val="28"/>
        </w:rPr>
        <w:t xml:space="preserve">, В.К. </w:t>
      </w:r>
      <w:proofErr w:type="spellStart"/>
      <w:r w:rsidRPr="0013464A">
        <w:rPr>
          <w:sz w:val="28"/>
          <w:szCs w:val="28"/>
        </w:rPr>
        <w:t>Крахоткина</w:t>
      </w:r>
      <w:proofErr w:type="spellEnd"/>
      <w:r w:rsidRPr="0013464A">
        <w:rPr>
          <w:sz w:val="28"/>
          <w:szCs w:val="28"/>
        </w:rPr>
        <w:t>, О.В. Федина ; Министерство образования и науки Российской Федерации и др. - Ставрополь : СКФУ, 2017. - 100 с.</w:t>
      </w:r>
      <w:proofErr w:type="gramStart"/>
      <w:r w:rsidRPr="0013464A">
        <w:rPr>
          <w:sz w:val="28"/>
          <w:szCs w:val="28"/>
        </w:rPr>
        <w:t xml:space="preserve"> :</w:t>
      </w:r>
      <w:proofErr w:type="gramEnd"/>
      <w:r w:rsidRPr="0013464A">
        <w:rPr>
          <w:sz w:val="28"/>
          <w:szCs w:val="28"/>
        </w:rPr>
        <w:t xml:space="preserve"> табл. - </w:t>
      </w:r>
      <w:proofErr w:type="spellStart"/>
      <w:r w:rsidRPr="0013464A">
        <w:rPr>
          <w:sz w:val="28"/>
          <w:szCs w:val="28"/>
        </w:rPr>
        <w:t>Библиогр</w:t>
      </w:r>
      <w:proofErr w:type="spellEnd"/>
      <w:r w:rsidRPr="0013464A">
        <w:rPr>
          <w:sz w:val="28"/>
          <w:szCs w:val="28"/>
        </w:rPr>
        <w:t>. в кн. ; [Электронный ресурс]. - URL: </w:t>
      </w:r>
      <w:hyperlink r:id="rId18" w:history="1">
        <w:r w:rsidRPr="0013464A">
          <w:rPr>
            <w:rStyle w:val="a4"/>
            <w:sz w:val="28"/>
            <w:szCs w:val="28"/>
          </w:rPr>
          <w:t>http://biblioclub.ru/index.php?page=book&amp;id=494768</w:t>
        </w:r>
      </w:hyperlink>
    </w:p>
    <w:p w:rsidR="002A7C3F" w:rsidRPr="002A7C3F" w:rsidRDefault="002A7C3F" w:rsidP="004B5EA6">
      <w:pPr>
        <w:pStyle w:val="a3"/>
        <w:numPr>
          <w:ilvl w:val="0"/>
          <w:numId w:val="10"/>
        </w:numPr>
        <w:ind w:left="0" w:firstLine="709"/>
        <w:jc w:val="both"/>
        <w:rPr>
          <w:sz w:val="28"/>
          <w:szCs w:val="28"/>
        </w:rPr>
      </w:pPr>
      <w:r w:rsidRPr="002A7C3F">
        <w:rPr>
          <w:sz w:val="28"/>
          <w:szCs w:val="28"/>
        </w:rPr>
        <w:t>Инновационные технологии в обучении физике</w:t>
      </w:r>
      <w:proofErr w:type="gramStart"/>
      <w:r w:rsidRPr="002A7C3F">
        <w:rPr>
          <w:sz w:val="28"/>
          <w:szCs w:val="28"/>
        </w:rPr>
        <w:t xml:space="preserve"> :</w:t>
      </w:r>
      <w:proofErr w:type="gramEnd"/>
      <w:r w:rsidRPr="002A7C3F">
        <w:rPr>
          <w:sz w:val="28"/>
          <w:szCs w:val="28"/>
        </w:rPr>
        <w:t xml:space="preserve"> практикум / авт.-сост. И.М. </w:t>
      </w:r>
      <w:proofErr w:type="spellStart"/>
      <w:r w:rsidRPr="002A7C3F">
        <w:rPr>
          <w:sz w:val="28"/>
          <w:szCs w:val="28"/>
        </w:rPr>
        <w:t>Агибова</w:t>
      </w:r>
      <w:proofErr w:type="spellEnd"/>
      <w:r w:rsidRPr="002A7C3F">
        <w:rPr>
          <w:sz w:val="28"/>
          <w:szCs w:val="28"/>
        </w:rPr>
        <w:t xml:space="preserve">, В.К. </w:t>
      </w:r>
      <w:proofErr w:type="spellStart"/>
      <w:r w:rsidRPr="002A7C3F">
        <w:rPr>
          <w:sz w:val="28"/>
          <w:szCs w:val="28"/>
        </w:rPr>
        <w:t>Крахоткина</w:t>
      </w:r>
      <w:proofErr w:type="spellEnd"/>
      <w:r w:rsidRPr="002A7C3F">
        <w:rPr>
          <w:sz w:val="28"/>
          <w:szCs w:val="28"/>
        </w:rPr>
        <w:t xml:space="preserve"> ; Министерство образования и науки Российской Федерации, Северо-Кавказский федеральный университет и др. - Ставрополь : СКФУ, 2017. - 130 с. : ил., табл. - </w:t>
      </w:r>
      <w:proofErr w:type="spellStart"/>
      <w:r w:rsidRPr="002A7C3F">
        <w:rPr>
          <w:sz w:val="28"/>
          <w:szCs w:val="28"/>
        </w:rPr>
        <w:t>Библиогр</w:t>
      </w:r>
      <w:proofErr w:type="spellEnd"/>
      <w:r w:rsidRPr="002A7C3F">
        <w:rPr>
          <w:sz w:val="28"/>
          <w:szCs w:val="28"/>
        </w:rPr>
        <w:t>. в кн.</w:t>
      </w:r>
      <w:proofErr w:type="gramStart"/>
      <w:r w:rsidRPr="002A7C3F">
        <w:rPr>
          <w:sz w:val="28"/>
          <w:szCs w:val="28"/>
        </w:rPr>
        <w:t xml:space="preserve"> ;</w:t>
      </w:r>
      <w:proofErr w:type="gramEnd"/>
      <w:r w:rsidRPr="002A7C3F">
        <w:rPr>
          <w:sz w:val="28"/>
          <w:szCs w:val="28"/>
        </w:rPr>
        <w:t xml:space="preserve"> [Электронный ресурс]. - URL: </w:t>
      </w:r>
      <w:hyperlink r:id="rId19" w:history="1">
        <w:r w:rsidRPr="002A7C3F">
          <w:rPr>
            <w:rStyle w:val="a4"/>
            <w:sz w:val="28"/>
            <w:szCs w:val="28"/>
          </w:rPr>
          <w:t>http://biblioclub.ru/index.php?page=book&amp;id=494716</w:t>
        </w:r>
      </w:hyperlink>
    </w:p>
    <w:p w:rsidR="0080009B" w:rsidRPr="0013464A" w:rsidRDefault="0080009B" w:rsidP="004B5EA6">
      <w:pPr>
        <w:pStyle w:val="a3"/>
        <w:numPr>
          <w:ilvl w:val="0"/>
          <w:numId w:val="10"/>
        </w:numPr>
        <w:ind w:left="0" w:firstLine="709"/>
        <w:jc w:val="both"/>
        <w:rPr>
          <w:sz w:val="28"/>
          <w:szCs w:val="28"/>
        </w:rPr>
      </w:pPr>
      <w:r w:rsidRPr="0013464A">
        <w:rPr>
          <w:sz w:val="28"/>
          <w:szCs w:val="28"/>
        </w:rPr>
        <w:t>Сборник контекстных задач по методике обучения физике</w:t>
      </w:r>
      <w:proofErr w:type="gramStart"/>
      <w:r w:rsidRPr="0013464A">
        <w:rPr>
          <w:sz w:val="28"/>
          <w:szCs w:val="28"/>
        </w:rPr>
        <w:t xml:space="preserve"> :</w:t>
      </w:r>
      <w:proofErr w:type="gramEnd"/>
      <w:r w:rsidRPr="0013464A">
        <w:rPr>
          <w:sz w:val="28"/>
          <w:szCs w:val="28"/>
        </w:rPr>
        <w:t xml:space="preserve"> учебное пособие для студентов вузов / Н.С. </w:t>
      </w:r>
      <w:proofErr w:type="spellStart"/>
      <w:r w:rsidRPr="0013464A">
        <w:rPr>
          <w:sz w:val="28"/>
          <w:szCs w:val="28"/>
        </w:rPr>
        <w:t>Пурышева</w:t>
      </w:r>
      <w:proofErr w:type="spellEnd"/>
      <w:r w:rsidRPr="0013464A">
        <w:rPr>
          <w:sz w:val="28"/>
          <w:szCs w:val="28"/>
        </w:rPr>
        <w:t>, Н.В. Шаронова, Н.В. </w:t>
      </w:r>
      <w:proofErr w:type="spellStart"/>
      <w:r w:rsidRPr="0013464A">
        <w:rPr>
          <w:sz w:val="28"/>
          <w:szCs w:val="28"/>
        </w:rPr>
        <w:t>Ромашкина</w:t>
      </w:r>
      <w:proofErr w:type="spellEnd"/>
      <w:r w:rsidRPr="0013464A">
        <w:rPr>
          <w:sz w:val="28"/>
          <w:szCs w:val="28"/>
        </w:rPr>
        <w:t>, Е.А. Мишина. - Москва</w:t>
      </w:r>
      <w:proofErr w:type="gramStart"/>
      <w:r w:rsidRPr="0013464A">
        <w:rPr>
          <w:sz w:val="28"/>
          <w:szCs w:val="28"/>
        </w:rPr>
        <w:t xml:space="preserve"> :</w:t>
      </w:r>
      <w:proofErr w:type="gramEnd"/>
      <w:r w:rsidRPr="0013464A">
        <w:rPr>
          <w:sz w:val="28"/>
          <w:szCs w:val="28"/>
        </w:rPr>
        <w:t xml:space="preserve"> Прометей, 2013. - 116 с. - ISBN 978-5-7042-2412-9</w:t>
      </w:r>
      <w:proofErr w:type="gramStart"/>
      <w:r w:rsidRPr="0013464A">
        <w:rPr>
          <w:sz w:val="28"/>
          <w:szCs w:val="28"/>
        </w:rPr>
        <w:t xml:space="preserve"> ;</w:t>
      </w:r>
      <w:proofErr w:type="gramEnd"/>
      <w:r w:rsidRPr="0013464A">
        <w:rPr>
          <w:sz w:val="28"/>
          <w:szCs w:val="28"/>
        </w:rPr>
        <w:t xml:space="preserve"> [Электронный ресурс]. - URL: </w:t>
      </w:r>
      <w:hyperlink r:id="rId20" w:history="1">
        <w:r w:rsidRPr="0013464A">
          <w:rPr>
            <w:rStyle w:val="a4"/>
            <w:sz w:val="28"/>
            <w:szCs w:val="28"/>
          </w:rPr>
          <w:t>http://biblioclub.ru/index.php?page=book&amp;id=212824</w:t>
        </w:r>
      </w:hyperlink>
    </w:p>
    <w:p w:rsidR="0080009B" w:rsidRPr="0013464A" w:rsidRDefault="0080009B" w:rsidP="004B5EA6">
      <w:pPr>
        <w:pStyle w:val="a3"/>
        <w:numPr>
          <w:ilvl w:val="0"/>
          <w:numId w:val="10"/>
        </w:numPr>
        <w:ind w:left="0" w:firstLine="709"/>
        <w:jc w:val="both"/>
        <w:rPr>
          <w:sz w:val="28"/>
          <w:szCs w:val="28"/>
        </w:rPr>
      </w:pPr>
      <w:r w:rsidRPr="0013464A">
        <w:rPr>
          <w:sz w:val="28"/>
          <w:szCs w:val="28"/>
        </w:rPr>
        <w:lastRenderedPageBreak/>
        <w:t>Ловягин, С.А. Изучение механических явлений в основной школе: экспериментальный метод и исторический подход</w:t>
      </w:r>
      <w:proofErr w:type="gramStart"/>
      <w:r w:rsidRPr="0013464A">
        <w:rPr>
          <w:sz w:val="28"/>
          <w:szCs w:val="28"/>
        </w:rPr>
        <w:t xml:space="preserve"> :</w:t>
      </w:r>
      <w:proofErr w:type="gramEnd"/>
      <w:r w:rsidRPr="0013464A">
        <w:rPr>
          <w:sz w:val="28"/>
          <w:szCs w:val="28"/>
        </w:rPr>
        <w:t xml:space="preserve"> учебное пособие / С.А. Ловягин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Москва</w:t>
      </w:r>
      <w:proofErr w:type="gramStart"/>
      <w:r w:rsidRPr="0013464A">
        <w:rPr>
          <w:sz w:val="28"/>
          <w:szCs w:val="28"/>
        </w:rPr>
        <w:t xml:space="preserve"> :</w:t>
      </w:r>
      <w:proofErr w:type="gramEnd"/>
      <w:r w:rsidRPr="0013464A">
        <w:rPr>
          <w:sz w:val="28"/>
          <w:szCs w:val="28"/>
        </w:rPr>
        <w:t xml:space="preserve"> МПГУ, 2015. - 276 с.</w:t>
      </w:r>
      <w:proofErr w:type="gramStart"/>
      <w:r w:rsidRPr="0013464A">
        <w:rPr>
          <w:sz w:val="28"/>
          <w:szCs w:val="28"/>
        </w:rPr>
        <w:t xml:space="preserve"> :</w:t>
      </w:r>
      <w:proofErr w:type="gramEnd"/>
      <w:r w:rsidRPr="0013464A">
        <w:rPr>
          <w:sz w:val="28"/>
          <w:szCs w:val="28"/>
        </w:rPr>
        <w:t xml:space="preserve"> ил. - </w:t>
      </w:r>
      <w:proofErr w:type="spellStart"/>
      <w:r w:rsidRPr="0013464A">
        <w:rPr>
          <w:sz w:val="28"/>
          <w:szCs w:val="28"/>
        </w:rPr>
        <w:t>Библиогр</w:t>
      </w:r>
      <w:proofErr w:type="spellEnd"/>
      <w:r w:rsidRPr="0013464A">
        <w:rPr>
          <w:sz w:val="28"/>
          <w:szCs w:val="28"/>
        </w:rPr>
        <w:t>. в кн. - ISBN 978-5-4263-0227-3</w:t>
      </w:r>
      <w:proofErr w:type="gramStart"/>
      <w:r w:rsidRPr="0013464A">
        <w:rPr>
          <w:sz w:val="28"/>
          <w:szCs w:val="28"/>
        </w:rPr>
        <w:t xml:space="preserve"> ;</w:t>
      </w:r>
      <w:proofErr w:type="gramEnd"/>
      <w:r w:rsidRPr="0013464A">
        <w:rPr>
          <w:sz w:val="28"/>
          <w:szCs w:val="28"/>
        </w:rPr>
        <w:t xml:space="preserve">  [Электронный ресурс]. - URL: </w:t>
      </w:r>
      <w:hyperlink r:id="rId21" w:history="1">
        <w:r w:rsidRPr="0013464A">
          <w:rPr>
            <w:rStyle w:val="a4"/>
            <w:sz w:val="28"/>
            <w:szCs w:val="28"/>
          </w:rPr>
          <w:t>http://biblioclub.ru/index.php?page=book&amp;id=470630</w:t>
        </w:r>
      </w:hyperlink>
    </w:p>
    <w:p w:rsidR="0080009B" w:rsidRPr="0013464A" w:rsidRDefault="0080009B" w:rsidP="004B5EA6">
      <w:pPr>
        <w:pStyle w:val="a3"/>
        <w:numPr>
          <w:ilvl w:val="0"/>
          <w:numId w:val="10"/>
        </w:numPr>
        <w:ind w:left="0" w:firstLine="709"/>
        <w:jc w:val="both"/>
        <w:rPr>
          <w:sz w:val="28"/>
          <w:szCs w:val="28"/>
        </w:rPr>
      </w:pPr>
      <w:r w:rsidRPr="0013464A">
        <w:rPr>
          <w:sz w:val="28"/>
          <w:szCs w:val="28"/>
        </w:rPr>
        <w:t>Бражников, М.А. Становление методики обучения физике в России как педагогической науки и практики</w:t>
      </w:r>
      <w:proofErr w:type="gramStart"/>
      <w:r w:rsidRPr="0013464A">
        <w:rPr>
          <w:sz w:val="28"/>
          <w:szCs w:val="28"/>
        </w:rPr>
        <w:t xml:space="preserve"> :</w:t>
      </w:r>
      <w:proofErr w:type="gramEnd"/>
      <w:r w:rsidRPr="0013464A">
        <w:rPr>
          <w:sz w:val="28"/>
          <w:szCs w:val="28"/>
        </w:rPr>
        <w:t xml:space="preserve"> монография / М.А. Бражников, Н.С. </w:t>
      </w:r>
      <w:proofErr w:type="spellStart"/>
      <w:r w:rsidRPr="0013464A">
        <w:rPr>
          <w:sz w:val="28"/>
          <w:szCs w:val="28"/>
        </w:rPr>
        <w:t>Пурышева</w:t>
      </w:r>
      <w:proofErr w:type="spellEnd"/>
      <w:r w:rsidRPr="0013464A">
        <w:rPr>
          <w:sz w:val="28"/>
          <w:szCs w:val="28"/>
        </w:rPr>
        <w:t>. - Москва</w:t>
      </w:r>
      <w:proofErr w:type="gramStart"/>
      <w:r w:rsidRPr="0013464A">
        <w:rPr>
          <w:sz w:val="28"/>
          <w:szCs w:val="28"/>
        </w:rPr>
        <w:t xml:space="preserve"> :</w:t>
      </w:r>
      <w:proofErr w:type="gramEnd"/>
      <w:r w:rsidRPr="0013464A">
        <w:rPr>
          <w:sz w:val="28"/>
          <w:szCs w:val="28"/>
        </w:rPr>
        <w:t xml:space="preserve"> Прометей, 2015. - 505 с. : табл., схем</w:t>
      </w:r>
      <w:proofErr w:type="gramStart"/>
      <w:r w:rsidRPr="0013464A">
        <w:rPr>
          <w:sz w:val="28"/>
          <w:szCs w:val="28"/>
        </w:rPr>
        <w:t xml:space="preserve">., </w:t>
      </w:r>
      <w:proofErr w:type="gramEnd"/>
      <w:r w:rsidRPr="0013464A">
        <w:rPr>
          <w:sz w:val="28"/>
          <w:szCs w:val="28"/>
        </w:rPr>
        <w:t xml:space="preserve">ил. - </w:t>
      </w:r>
      <w:proofErr w:type="spellStart"/>
      <w:r w:rsidRPr="0013464A">
        <w:rPr>
          <w:sz w:val="28"/>
          <w:szCs w:val="28"/>
        </w:rPr>
        <w:t>Библиогр</w:t>
      </w:r>
      <w:proofErr w:type="spellEnd"/>
      <w:r w:rsidRPr="0013464A">
        <w:rPr>
          <w:sz w:val="28"/>
          <w:szCs w:val="28"/>
        </w:rPr>
        <w:t>. в кн. - ISBN 978-5-9906550-7-2</w:t>
      </w:r>
      <w:proofErr w:type="gramStart"/>
      <w:r w:rsidRPr="0013464A">
        <w:rPr>
          <w:sz w:val="28"/>
          <w:szCs w:val="28"/>
        </w:rPr>
        <w:t xml:space="preserve"> ;</w:t>
      </w:r>
      <w:proofErr w:type="gramEnd"/>
      <w:r w:rsidRPr="0013464A">
        <w:rPr>
          <w:sz w:val="28"/>
          <w:szCs w:val="28"/>
        </w:rPr>
        <w:t xml:space="preserve"> [Электронный ресурс]. - URL: </w:t>
      </w:r>
      <w:hyperlink r:id="rId22" w:history="1">
        <w:r w:rsidRPr="0013464A">
          <w:rPr>
            <w:rStyle w:val="a4"/>
            <w:sz w:val="28"/>
            <w:szCs w:val="28"/>
          </w:rPr>
          <w:t>http://biblioclub.ru/index.php?page=book&amp;id=437292</w:t>
        </w:r>
      </w:hyperlink>
    </w:p>
    <w:p w:rsidR="0080009B" w:rsidRPr="0013464A" w:rsidRDefault="0080009B" w:rsidP="004B5EA6">
      <w:pPr>
        <w:pStyle w:val="a3"/>
        <w:numPr>
          <w:ilvl w:val="0"/>
          <w:numId w:val="10"/>
        </w:numPr>
        <w:ind w:left="0" w:firstLine="709"/>
        <w:jc w:val="both"/>
        <w:rPr>
          <w:sz w:val="28"/>
          <w:szCs w:val="28"/>
        </w:rPr>
      </w:pPr>
      <w:proofErr w:type="spellStart"/>
      <w:r w:rsidRPr="0013464A">
        <w:rPr>
          <w:sz w:val="28"/>
          <w:szCs w:val="28"/>
        </w:rPr>
        <w:t>Егупова</w:t>
      </w:r>
      <w:proofErr w:type="spellEnd"/>
      <w:r w:rsidRPr="0013464A">
        <w:rPr>
          <w:sz w:val="28"/>
          <w:szCs w:val="28"/>
        </w:rPr>
        <w:t>, М.В. Практико-ориентированное обучение математике в школе. Практикум</w:t>
      </w:r>
      <w:proofErr w:type="gramStart"/>
      <w:r w:rsidRPr="0013464A">
        <w:rPr>
          <w:sz w:val="28"/>
          <w:szCs w:val="28"/>
        </w:rPr>
        <w:t xml:space="preserve"> :</w:t>
      </w:r>
      <w:proofErr w:type="gramEnd"/>
      <w:r w:rsidRPr="0013464A">
        <w:rPr>
          <w:sz w:val="28"/>
          <w:szCs w:val="28"/>
        </w:rPr>
        <w:t xml:space="preserve"> учебное пособие / М.В. </w:t>
      </w:r>
      <w:proofErr w:type="spellStart"/>
      <w:r w:rsidRPr="0013464A">
        <w:rPr>
          <w:sz w:val="28"/>
          <w:szCs w:val="28"/>
        </w:rPr>
        <w:t>Егупова</w:t>
      </w:r>
      <w:proofErr w:type="spellEnd"/>
      <w:r w:rsidRPr="0013464A">
        <w:rPr>
          <w:sz w:val="28"/>
          <w:szCs w:val="28"/>
        </w:rPr>
        <w:t xml:space="preserve"> ; Министерство образования и науки Российской Федерации, Академия стандартизации, метрологии и сертификации. - Москва</w:t>
      </w:r>
      <w:proofErr w:type="gramStart"/>
      <w:r w:rsidRPr="0013464A">
        <w:rPr>
          <w:sz w:val="28"/>
          <w:szCs w:val="28"/>
        </w:rPr>
        <w:t xml:space="preserve"> :</w:t>
      </w:r>
      <w:proofErr w:type="gramEnd"/>
      <w:r w:rsidRPr="0013464A">
        <w:rPr>
          <w:sz w:val="28"/>
          <w:szCs w:val="28"/>
        </w:rPr>
        <w:t xml:space="preserve"> АСМС, 2014. - 155 с. : ил</w:t>
      </w:r>
      <w:proofErr w:type="gramStart"/>
      <w:r w:rsidRPr="0013464A">
        <w:rPr>
          <w:sz w:val="28"/>
          <w:szCs w:val="28"/>
        </w:rPr>
        <w:t xml:space="preserve">., </w:t>
      </w:r>
      <w:proofErr w:type="gramEnd"/>
      <w:r w:rsidRPr="0013464A">
        <w:rPr>
          <w:sz w:val="28"/>
          <w:szCs w:val="28"/>
        </w:rPr>
        <w:t xml:space="preserve">табл., схем. - </w:t>
      </w:r>
      <w:proofErr w:type="spellStart"/>
      <w:r w:rsidRPr="0013464A">
        <w:rPr>
          <w:sz w:val="28"/>
          <w:szCs w:val="28"/>
        </w:rPr>
        <w:t>Библиогр</w:t>
      </w:r>
      <w:proofErr w:type="spellEnd"/>
      <w:r w:rsidRPr="0013464A">
        <w:rPr>
          <w:sz w:val="28"/>
          <w:szCs w:val="28"/>
        </w:rPr>
        <w:t>. в кн. - ISBN 978-5-93088-146-2</w:t>
      </w:r>
      <w:proofErr w:type="gramStart"/>
      <w:r w:rsidRPr="0013464A">
        <w:rPr>
          <w:sz w:val="28"/>
          <w:szCs w:val="28"/>
        </w:rPr>
        <w:t xml:space="preserve"> ;</w:t>
      </w:r>
      <w:proofErr w:type="gramEnd"/>
      <w:r w:rsidRPr="0013464A">
        <w:rPr>
          <w:sz w:val="28"/>
          <w:szCs w:val="28"/>
        </w:rPr>
        <w:t xml:space="preserve"> То же [Электронный ресурс]. - URL: </w:t>
      </w:r>
      <w:hyperlink r:id="rId23" w:history="1">
        <w:r w:rsidRPr="0013464A">
          <w:rPr>
            <w:rStyle w:val="a4"/>
            <w:sz w:val="28"/>
            <w:szCs w:val="28"/>
          </w:rPr>
          <w:t>http://biblioclub.ru/index.php?page=book&amp;id=275584</w:t>
        </w:r>
      </w:hyperlink>
    </w:p>
    <w:p w:rsidR="0080009B" w:rsidRPr="0013464A" w:rsidRDefault="0080009B" w:rsidP="004B5EA6">
      <w:pPr>
        <w:pStyle w:val="a3"/>
        <w:numPr>
          <w:ilvl w:val="0"/>
          <w:numId w:val="10"/>
        </w:numPr>
        <w:ind w:left="0" w:firstLine="709"/>
        <w:jc w:val="both"/>
        <w:rPr>
          <w:sz w:val="28"/>
          <w:szCs w:val="28"/>
        </w:rPr>
      </w:pPr>
      <w:r w:rsidRPr="0013464A">
        <w:rPr>
          <w:sz w:val="28"/>
          <w:szCs w:val="28"/>
        </w:rPr>
        <w:t>Практикум по методике преподавания математики</w:t>
      </w:r>
      <w:proofErr w:type="gramStart"/>
      <w:r w:rsidRPr="0013464A">
        <w:rPr>
          <w:sz w:val="28"/>
          <w:szCs w:val="28"/>
        </w:rPr>
        <w:t xml:space="preserve"> :</w:t>
      </w:r>
      <w:proofErr w:type="gramEnd"/>
      <w:r w:rsidRPr="0013464A">
        <w:rPr>
          <w:sz w:val="28"/>
          <w:szCs w:val="28"/>
        </w:rPr>
        <w:t xml:space="preserve"> учебное пособие / сост. В.Ю. Сафонова, О.Ю. Глухова. - Кемерово</w:t>
      </w:r>
      <w:proofErr w:type="gramStart"/>
      <w:r w:rsidRPr="0013464A">
        <w:rPr>
          <w:sz w:val="28"/>
          <w:szCs w:val="28"/>
        </w:rPr>
        <w:t xml:space="preserve"> :</w:t>
      </w:r>
      <w:proofErr w:type="gramEnd"/>
      <w:r w:rsidRPr="0013464A">
        <w:rPr>
          <w:sz w:val="28"/>
          <w:szCs w:val="28"/>
        </w:rPr>
        <w:t xml:space="preserve"> Кемеровский государственный университет, 2012. - 96 с.</w:t>
      </w:r>
      <w:proofErr w:type="gramStart"/>
      <w:r w:rsidRPr="0013464A">
        <w:rPr>
          <w:sz w:val="28"/>
          <w:szCs w:val="28"/>
        </w:rPr>
        <w:t xml:space="preserve"> ;</w:t>
      </w:r>
      <w:proofErr w:type="gramEnd"/>
      <w:r w:rsidRPr="0013464A">
        <w:rPr>
          <w:sz w:val="28"/>
          <w:szCs w:val="28"/>
        </w:rPr>
        <w:t xml:space="preserve"> То же [Электронный ресурс]. - URL: </w:t>
      </w:r>
      <w:hyperlink r:id="rId24" w:history="1">
        <w:r w:rsidRPr="0013464A">
          <w:rPr>
            <w:rStyle w:val="a4"/>
            <w:sz w:val="28"/>
            <w:szCs w:val="28"/>
          </w:rPr>
          <w:t>http://biblioclub.ru/index.php?page=book&amp;id=232469</w:t>
        </w:r>
      </w:hyperlink>
    </w:p>
    <w:p w:rsidR="006B0EF1" w:rsidRDefault="006B0EF1" w:rsidP="006B0EF1">
      <w:pPr>
        <w:tabs>
          <w:tab w:val="left" w:pos="709"/>
          <w:tab w:val="right" w:leader="underscore" w:pos="9356"/>
        </w:tabs>
        <w:rPr>
          <w:i/>
          <w:sz w:val="28"/>
          <w:szCs w:val="28"/>
        </w:rPr>
      </w:pPr>
    </w:p>
    <w:p w:rsidR="006B0EF1" w:rsidRDefault="006B0EF1" w:rsidP="006B0EF1">
      <w:pPr>
        <w:tabs>
          <w:tab w:val="left" w:pos="709"/>
          <w:tab w:val="left" w:pos="1134"/>
          <w:tab w:val="right" w:leader="underscore" w:pos="9356"/>
        </w:tabs>
        <w:jc w:val="both"/>
        <w:rPr>
          <w:i/>
          <w:sz w:val="28"/>
          <w:szCs w:val="28"/>
        </w:rPr>
      </w:pPr>
      <w:r>
        <w:rPr>
          <w:i/>
          <w:sz w:val="28"/>
          <w:szCs w:val="28"/>
        </w:rPr>
        <w:tab/>
        <w:t xml:space="preserve">в) Интернет-ресурсы: </w:t>
      </w:r>
    </w:p>
    <w:tbl>
      <w:tblPr>
        <w:tblW w:w="0" w:type="auto"/>
        <w:tblInd w:w="-10" w:type="dxa"/>
        <w:tblLayout w:type="fixed"/>
        <w:tblLook w:val="04A0" w:firstRow="1" w:lastRow="0" w:firstColumn="1" w:lastColumn="0" w:noHBand="0" w:noVBand="1"/>
      </w:tblPr>
      <w:tblGrid>
        <w:gridCol w:w="2941"/>
        <w:gridCol w:w="6638"/>
      </w:tblGrid>
      <w:tr w:rsidR="006B0EF1" w:rsidTr="006B0EF1">
        <w:tc>
          <w:tcPr>
            <w:tcW w:w="2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FFFFFF"/>
            <w:hideMark/>
          </w:tcPr>
          <w:p w:rsidR="006B0EF1" w:rsidRDefault="000F0C6D">
            <w:pPr>
              <w:tabs>
                <w:tab w:val="center" w:pos="4677"/>
                <w:tab w:val="right" w:pos="9355"/>
              </w:tabs>
              <w:spacing w:line="276" w:lineRule="auto"/>
              <w:jc w:val="both"/>
              <w:rPr>
                <w:sz w:val="28"/>
                <w:szCs w:val="28"/>
              </w:rPr>
            </w:pPr>
            <w:hyperlink r:id="rId25" w:history="1">
              <w:r w:rsidR="006B0EF1">
                <w:rPr>
                  <w:rStyle w:val="a4"/>
                  <w:sz w:val="28"/>
                  <w:szCs w:val="28"/>
                  <w:lang w:val="en-US"/>
                </w:rPr>
                <w:t>www</w:t>
              </w:r>
              <w:r w:rsidR="006B0EF1">
                <w:rPr>
                  <w:rStyle w:val="a4"/>
                  <w:sz w:val="28"/>
                  <w:szCs w:val="28"/>
                </w:rPr>
                <w:t>.</w:t>
              </w:r>
              <w:proofErr w:type="spellStart"/>
              <w:r w:rsidR="006B0EF1">
                <w:rPr>
                  <w:rStyle w:val="a4"/>
                  <w:sz w:val="28"/>
                  <w:szCs w:val="28"/>
                  <w:lang w:val="en-US"/>
                </w:rPr>
                <w:t>biblioclub</w:t>
              </w:r>
              <w:proofErr w:type="spellEnd"/>
              <w:r w:rsidR="006B0EF1">
                <w:rPr>
                  <w:rStyle w:val="a4"/>
                  <w:sz w:val="28"/>
                  <w:szCs w:val="28"/>
                </w:rPr>
                <w:t>.</w:t>
              </w:r>
              <w:proofErr w:type="spellStart"/>
              <w:r w:rsidR="006B0EF1">
                <w:rPr>
                  <w:rStyle w:val="a4"/>
                  <w:sz w:val="28"/>
                  <w:szCs w:val="28"/>
                  <w:lang w:val="en-US"/>
                </w:rPr>
                <w:t>ru</w:t>
              </w:r>
              <w:proofErr w:type="spellEnd"/>
            </w:hyperlink>
          </w:p>
        </w:tc>
        <w:tc>
          <w:tcPr>
            <w:tcW w:w="66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hideMark/>
          </w:tcPr>
          <w:p w:rsidR="006B0EF1" w:rsidRDefault="006B0EF1">
            <w:pPr>
              <w:tabs>
                <w:tab w:val="center" w:pos="4677"/>
                <w:tab w:val="right" w:pos="9355"/>
              </w:tabs>
              <w:spacing w:line="276" w:lineRule="auto"/>
              <w:jc w:val="both"/>
            </w:pPr>
            <w:r>
              <w:rPr>
                <w:sz w:val="28"/>
                <w:szCs w:val="28"/>
              </w:rPr>
              <w:t>ЭБС «Университетская библиотека онлайн»</w:t>
            </w:r>
          </w:p>
        </w:tc>
      </w:tr>
      <w:tr w:rsidR="006B0EF1" w:rsidTr="006B0EF1">
        <w:tc>
          <w:tcPr>
            <w:tcW w:w="2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FFFFFF"/>
            <w:hideMark/>
          </w:tcPr>
          <w:p w:rsidR="006B0EF1" w:rsidRDefault="000F0C6D">
            <w:pPr>
              <w:tabs>
                <w:tab w:val="center" w:pos="4677"/>
                <w:tab w:val="right" w:pos="9355"/>
              </w:tabs>
              <w:spacing w:line="276" w:lineRule="auto"/>
              <w:jc w:val="both"/>
              <w:rPr>
                <w:sz w:val="28"/>
                <w:szCs w:val="28"/>
              </w:rPr>
            </w:pPr>
            <w:hyperlink r:id="rId26" w:history="1">
              <w:r w:rsidR="006B0EF1">
                <w:rPr>
                  <w:rStyle w:val="a4"/>
                  <w:sz w:val="28"/>
                  <w:szCs w:val="28"/>
                  <w:lang w:val="en-US"/>
                </w:rPr>
                <w:t>www.elibrary.ru</w:t>
              </w:r>
            </w:hyperlink>
          </w:p>
        </w:tc>
        <w:tc>
          <w:tcPr>
            <w:tcW w:w="66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hideMark/>
          </w:tcPr>
          <w:p w:rsidR="006B0EF1" w:rsidRDefault="006B0EF1">
            <w:pPr>
              <w:tabs>
                <w:tab w:val="center" w:pos="4677"/>
                <w:tab w:val="right" w:pos="9355"/>
              </w:tabs>
              <w:spacing w:line="276" w:lineRule="auto"/>
              <w:jc w:val="both"/>
            </w:pPr>
            <w:r>
              <w:rPr>
                <w:sz w:val="28"/>
                <w:szCs w:val="28"/>
              </w:rPr>
              <w:t>Научная электронная библиотека</w:t>
            </w:r>
          </w:p>
        </w:tc>
      </w:tr>
      <w:tr w:rsidR="006B0EF1" w:rsidTr="006B0EF1">
        <w:tc>
          <w:tcPr>
            <w:tcW w:w="2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FFFFFF"/>
            <w:hideMark/>
          </w:tcPr>
          <w:p w:rsidR="006B0EF1" w:rsidRDefault="000F0C6D">
            <w:pPr>
              <w:tabs>
                <w:tab w:val="center" w:pos="4677"/>
                <w:tab w:val="right" w:pos="9355"/>
              </w:tabs>
              <w:spacing w:line="276" w:lineRule="auto"/>
              <w:jc w:val="both"/>
              <w:rPr>
                <w:sz w:val="28"/>
                <w:szCs w:val="28"/>
              </w:rPr>
            </w:pPr>
            <w:hyperlink r:id="rId27" w:history="1">
              <w:r w:rsidR="006B0EF1">
                <w:rPr>
                  <w:rStyle w:val="a4"/>
                  <w:sz w:val="28"/>
                  <w:szCs w:val="28"/>
                  <w:lang w:val="en-US"/>
                </w:rPr>
                <w:t>www.ebiblioteka.ru</w:t>
              </w:r>
            </w:hyperlink>
          </w:p>
        </w:tc>
        <w:tc>
          <w:tcPr>
            <w:tcW w:w="66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hideMark/>
          </w:tcPr>
          <w:p w:rsidR="006B0EF1" w:rsidRDefault="006B0EF1">
            <w:pPr>
              <w:tabs>
                <w:tab w:val="center" w:pos="4677"/>
                <w:tab w:val="right" w:pos="9355"/>
              </w:tabs>
              <w:spacing w:line="276" w:lineRule="auto"/>
              <w:jc w:val="both"/>
            </w:pPr>
            <w:r>
              <w:rPr>
                <w:sz w:val="28"/>
                <w:szCs w:val="28"/>
              </w:rPr>
              <w:t xml:space="preserve">Универсальные базы данных изданий </w:t>
            </w:r>
          </w:p>
        </w:tc>
      </w:tr>
      <w:tr w:rsidR="006B0EF1" w:rsidTr="006B0EF1">
        <w:tc>
          <w:tcPr>
            <w:tcW w:w="2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FFFFFF"/>
            <w:hideMark/>
          </w:tcPr>
          <w:p w:rsidR="006B0EF1" w:rsidRDefault="000F0C6D">
            <w:pPr>
              <w:tabs>
                <w:tab w:val="center" w:pos="4677"/>
                <w:tab w:val="right" w:pos="9355"/>
              </w:tabs>
              <w:spacing w:line="276" w:lineRule="auto"/>
              <w:jc w:val="both"/>
              <w:rPr>
                <w:sz w:val="28"/>
              </w:rPr>
            </w:pPr>
            <w:hyperlink r:id="rId28" w:history="1">
              <w:r w:rsidR="006B0EF1">
                <w:rPr>
                  <w:rStyle w:val="a4"/>
                  <w:sz w:val="28"/>
                </w:rPr>
                <w:t>http://library.mininuniver.ru</w:t>
              </w:r>
            </w:hyperlink>
          </w:p>
        </w:tc>
        <w:tc>
          <w:tcPr>
            <w:tcW w:w="66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hideMark/>
          </w:tcPr>
          <w:p w:rsidR="006B0EF1" w:rsidRDefault="006B0EF1">
            <w:pPr>
              <w:tabs>
                <w:tab w:val="center" w:pos="4677"/>
                <w:tab w:val="right" w:pos="9355"/>
              </w:tabs>
              <w:spacing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Электронная библиотека </w:t>
            </w:r>
            <w:proofErr w:type="spellStart"/>
            <w:r>
              <w:rPr>
                <w:sz w:val="28"/>
                <w:szCs w:val="28"/>
              </w:rPr>
              <w:t>Мининского</w:t>
            </w:r>
            <w:proofErr w:type="spellEnd"/>
            <w:r>
              <w:rPr>
                <w:sz w:val="28"/>
                <w:szCs w:val="28"/>
              </w:rPr>
              <w:t xml:space="preserve"> университета</w:t>
            </w:r>
          </w:p>
        </w:tc>
      </w:tr>
      <w:tr w:rsidR="006B0EF1" w:rsidTr="006B0EF1">
        <w:tc>
          <w:tcPr>
            <w:tcW w:w="2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FFFFFF"/>
            <w:hideMark/>
          </w:tcPr>
          <w:p w:rsidR="006B0EF1" w:rsidRDefault="000F0C6D">
            <w:pPr>
              <w:tabs>
                <w:tab w:val="center" w:pos="4677"/>
                <w:tab w:val="right" w:pos="9355"/>
              </w:tabs>
              <w:spacing w:line="276" w:lineRule="auto"/>
              <w:jc w:val="both"/>
              <w:rPr>
                <w:sz w:val="28"/>
              </w:rPr>
            </w:pPr>
            <w:hyperlink r:id="rId29" w:history="1">
              <w:r w:rsidR="006B0EF1">
                <w:rPr>
                  <w:rStyle w:val="a4"/>
                  <w:sz w:val="28"/>
                </w:rPr>
                <w:t>https://biblio-online.ru</w:t>
              </w:r>
            </w:hyperlink>
          </w:p>
        </w:tc>
        <w:tc>
          <w:tcPr>
            <w:tcW w:w="66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hideMark/>
          </w:tcPr>
          <w:p w:rsidR="006B0EF1" w:rsidRDefault="006B0EF1">
            <w:pPr>
              <w:tabs>
                <w:tab w:val="center" w:pos="4677"/>
                <w:tab w:val="right" w:pos="9355"/>
              </w:tabs>
              <w:spacing w:line="276" w:lineRule="auto"/>
              <w:jc w:val="both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Юрай</w:t>
            </w:r>
            <w:proofErr w:type="gramStart"/>
            <w:r>
              <w:rPr>
                <w:sz w:val="28"/>
                <w:szCs w:val="28"/>
              </w:rPr>
              <w:t>т</w:t>
            </w:r>
            <w:proofErr w:type="spellEnd"/>
            <w:r>
              <w:rPr>
                <w:sz w:val="28"/>
                <w:szCs w:val="28"/>
              </w:rPr>
              <w:t>-</w:t>
            </w:r>
            <w:proofErr w:type="gramEnd"/>
            <w:r>
              <w:rPr>
                <w:sz w:val="28"/>
                <w:szCs w:val="28"/>
              </w:rPr>
              <w:t xml:space="preserve"> электронная библиотека</w:t>
            </w:r>
          </w:p>
        </w:tc>
      </w:tr>
    </w:tbl>
    <w:p w:rsidR="006B0EF1" w:rsidRDefault="006B0EF1" w:rsidP="006B0EF1">
      <w:pPr>
        <w:tabs>
          <w:tab w:val="left" w:pos="709"/>
          <w:tab w:val="right" w:leader="underscore" w:pos="9356"/>
        </w:tabs>
        <w:jc w:val="both"/>
        <w:rPr>
          <w:i/>
          <w:sz w:val="28"/>
          <w:szCs w:val="28"/>
        </w:rPr>
      </w:pPr>
    </w:p>
    <w:p w:rsidR="007017F5" w:rsidRDefault="007017F5" w:rsidP="003A20C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12. Перечень информационных технологий, испол</w:t>
      </w:r>
      <w:r w:rsidR="003A20C0">
        <w:rPr>
          <w:b/>
          <w:bCs/>
          <w:sz w:val="28"/>
          <w:szCs w:val="28"/>
        </w:rPr>
        <w:t>ьзуемых при проведении производственной</w:t>
      </w:r>
      <w:r w:rsidRPr="000E43DA">
        <w:rPr>
          <w:b/>
          <w:bCs/>
          <w:sz w:val="28"/>
          <w:szCs w:val="28"/>
        </w:rPr>
        <w:t xml:space="preserve"> </w:t>
      </w:r>
      <w:r w:rsidR="003A20C0" w:rsidRPr="003D052A">
        <w:rPr>
          <w:b/>
          <w:bCs/>
          <w:sz w:val="28"/>
          <w:szCs w:val="28"/>
        </w:rPr>
        <w:t>(</w:t>
      </w:r>
      <w:r w:rsidR="004B5EA6">
        <w:rPr>
          <w:b/>
          <w:bCs/>
          <w:i/>
          <w:sz w:val="28"/>
          <w:szCs w:val="28"/>
        </w:rPr>
        <w:t>преддипломной</w:t>
      </w:r>
      <w:r w:rsidR="003A20C0" w:rsidRPr="003D052A">
        <w:rPr>
          <w:b/>
          <w:bCs/>
          <w:sz w:val="28"/>
          <w:szCs w:val="28"/>
        </w:rPr>
        <w:t>)</w:t>
      </w:r>
      <w:r w:rsidR="003A20C0">
        <w:rPr>
          <w:b/>
          <w:bCs/>
          <w:sz w:val="28"/>
          <w:szCs w:val="28"/>
        </w:rPr>
        <w:t xml:space="preserve"> </w:t>
      </w:r>
      <w:r w:rsidRPr="000E43DA">
        <w:rPr>
          <w:b/>
          <w:bCs/>
          <w:sz w:val="28"/>
          <w:szCs w:val="28"/>
        </w:rPr>
        <w:t xml:space="preserve">практики, включая перечень программного обеспечения и информационных справочных систем </w:t>
      </w:r>
    </w:p>
    <w:p w:rsidR="00B6487D" w:rsidRPr="000D65F0" w:rsidRDefault="009E2619" w:rsidP="009E2619">
      <w:pPr>
        <w:tabs>
          <w:tab w:val="right" w:leader="underscore" w:pos="9356"/>
        </w:tabs>
        <w:ind w:firstLine="709"/>
        <w:jc w:val="both"/>
        <w:rPr>
          <w:bCs/>
          <w:sz w:val="28"/>
          <w:szCs w:val="22"/>
        </w:rPr>
      </w:pPr>
      <w:r w:rsidRPr="000D65F0">
        <w:rPr>
          <w:bCs/>
          <w:sz w:val="28"/>
          <w:szCs w:val="22"/>
        </w:rPr>
        <w:t xml:space="preserve">а) </w:t>
      </w:r>
      <w:r w:rsidR="00B6487D" w:rsidRPr="000D65F0">
        <w:rPr>
          <w:bCs/>
          <w:sz w:val="28"/>
          <w:szCs w:val="22"/>
        </w:rPr>
        <w:t>Перечень программного обеспечения</w:t>
      </w:r>
      <w:r w:rsidRPr="000D65F0">
        <w:rPr>
          <w:bCs/>
          <w:sz w:val="28"/>
          <w:szCs w:val="22"/>
        </w:rPr>
        <w:t>:</w:t>
      </w:r>
    </w:p>
    <w:p w:rsidR="002C5615" w:rsidRPr="000D65F0" w:rsidRDefault="002C5615" w:rsidP="002C5615">
      <w:pPr>
        <w:ind w:firstLine="708"/>
        <w:rPr>
          <w:bCs/>
          <w:sz w:val="28"/>
          <w:szCs w:val="22"/>
          <w:lang w:eastAsia="ru-RU"/>
        </w:rPr>
      </w:pPr>
      <w:r w:rsidRPr="000D65F0">
        <w:rPr>
          <w:sz w:val="28"/>
          <w:szCs w:val="22"/>
        </w:rPr>
        <w:t xml:space="preserve">- </w:t>
      </w:r>
      <w:r w:rsidRPr="000D65F0">
        <w:rPr>
          <w:bCs/>
          <w:sz w:val="28"/>
          <w:szCs w:val="22"/>
          <w:lang w:eastAsia="ru-RU"/>
        </w:rPr>
        <w:t xml:space="preserve">пакет программ </w:t>
      </w:r>
      <w:r w:rsidRPr="000D65F0">
        <w:rPr>
          <w:bCs/>
          <w:sz w:val="28"/>
          <w:szCs w:val="22"/>
          <w:lang w:val="en-US" w:eastAsia="ru-RU"/>
        </w:rPr>
        <w:t>Microsoft</w:t>
      </w:r>
      <w:r w:rsidRPr="000D65F0">
        <w:rPr>
          <w:bCs/>
          <w:sz w:val="28"/>
          <w:szCs w:val="22"/>
          <w:lang w:eastAsia="ru-RU"/>
        </w:rPr>
        <w:t xml:space="preserve"> </w:t>
      </w:r>
      <w:r w:rsidRPr="000D65F0">
        <w:rPr>
          <w:bCs/>
          <w:sz w:val="28"/>
          <w:szCs w:val="22"/>
          <w:lang w:val="en-US" w:eastAsia="ru-RU"/>
        </w:rPr>
        <w:t>Office</w:t>
      </w:r>
      <w:r w:rsidRPr="000D65F0">
        <w:rPr>
          <w:bCs/>
          <w:sz w:val="28"/>
          <w:szCs w:val="22"/>
          <w:lang w:eastAsia="ru-RU"/>
        </w:rPr>
        <w:t>;</w:t>
      </w:r>
    </w:p>
    <w:p w:rsidR="002C5615" w:rsidRPr="000D65F0" w:rsidRDefault="002C5615" w:rsidP="002C5615">
      <w:pPr>
        <w:ind w:firstLine="708"/>
        <w:rPr>
          <w:bCs/>
          <w:sz w:val="28"/>
          <w:szCs w:val="22"/>
          <w:lang w:eastAsia="ru-RU"/>
        </w:rPr>
      </w:pPr>
      <w:r w:rsidRPr="000D65F0">
        <w:rPr>
          <w:bCs/>
          <w:sz w:val="28"/>
          <w:szCs w:val="22"/>
          <w:lang w:eastAsia="ru-RU"/>
        </w:rPr>
        <w:t xml:space="preserve">- </w:t>
      </w:r>
      <w:proofErr w:type="spellStart"/>
      <w:r w:rsidRPr="000D65F0">
        <w:rPr>
          <w:bCs/>
          <w:sz w:val="28"/>
          <w:szCs w:val="22"/>
          <w:lang w:eastAsia="ru-RU"/>
        </w:rPr>
        <w:t>Антиплагиат</w:t>
      </w:r>
      <w:proofErr w:type="spellEnd"/>
      <w:r w:rsidRPr="000D65F0">
        <w:rPr>
          <w:bCs/>
          <w:sz w:val="28"/>
          <w:szCs w:val="22"/>
          <w:lang w:eastAsia="ru-RU"/>
        </w:rPr>
        <w:t>;</w:t>
      </w:r>
    </w:p>
    <w:p w:rsidR="002C5615" w:rsidRPr="000D65F0" w:rsidRDefault="002C5615" w:rsidP="009E2619">
      <w:pPr>
        <w:tabs>
          <w:tab w:val="right" w:leader="underscore" w:pos="9356"/>
        </w:tabs>
        <w:ind w:firstLine="709"/>
        <w:jc w:val="both"/>
        <w:rPr>
          <w:bCs/>
          <w:sz w:val="28"/>
          <w:szCs w:val="22"/>
        </w:rPr>
      </w:pPr>
    </w:p>
    <w:p w:rsidR="00B6487D" w:rsidRPr="000D65F0" w:rsidRDefault="009E2619" w:rsidP="009E2619">
      <w:pPr>
        <w:tabs>
          <w:tab w:val="right" w:leader="underscore" w:pos="9356"/>
        </w:tabs>
        <w:ind w:firstLine="709"/>
        <w:jc w:val="both"/>
        <w:rPr>
          <w:bCs/>
          <w:sz w:val="28"/>
          <w:szCs w:val="22"/>
        </w:rPr>
      </w:pPr>
      <w:r w:rsidRPr="000D65F0">
        <w:rPr>
          <w:bCs/>
          <w:sz w:val="28"/>
          <w:szCs w:val="22"/>
        </w:rPr>
        <w:t xml:space="preserve">б) </w:t>
      </w:r>
      <w:r w:rsidR="00B6487D" w:rsidRPr="000D65F0">
        <w:rPr>
          <w:bCs/>
          <w:sz w:val="28"/>
          <w:szCs w:val="22"/>
        </w:rPr>
        <w:t>Перечен</w:t>
      </w:r>
      <w:r w:rsidR="009D595E" w:rsidRPr="000D65F0">
        <w:rPr>
          <w:bCs/>
          <w:sz w:val="28"/>
          <w:szCs w:val="22"/>
        </w:rPr>
        <w:t>ь информационных справочных сис</w:t>
      </w:r>
      <w:r w:rsidR="00B6487D" w:rsidRPr="000D65F0">
        <w:rPr>
          <w:bCs/>
          <w:sz w:val="28"/>
          <w:szCs w:val="22"/>
        </w:rPr>
        <w:t>тем</w:t>
      </w:r>
      <w:r w:rsidRPr="000D65F0">
        <w:rPr>
          <w:bCs/>
          <w:sz w:val="28"/>
          <w:szCs w:val="22"/>
        </w:rPr>
        <w:t>:</w:t>
      </w:r>
    </w:p>
    <w:p w:rsidR="002C5615" w:rsidRPr="000D65F0" w:rsidRDefault="002C5615" w:rsidP="002C5615">
      <w:pPr>
        <w:ind w:firstLine="708"/>
        <w:rPr>
          <w:bCs/>
          <w:sz w:val="28"/>
          <w:szCs w:val="22"/>
          <w:lang w:eastAsia="ru-RU"/>
        </w:rPr>
      </w:pPr>
      <w:r w:rsidRPr="000D65F0">
        <w:rPr>
          <w:bCs/>
          <w:sz w:val="28"/>
          <w:szCs w:val="22"/>
          <w:lang w:eastAsia="ru-RU"/>
        </w:rPr>
        <w:t xml:space="preserve">- </w:t>
      </w:r>
      <w:hyperlink r:id="rId30" w:history="1">
        <w:r w:rsidRPr="000D65F0">
          <w:rPr>
            <w:rStyle w:val="a4"/>
            <w:bCs/>
            <w:sz w:val="28"/>
            <w:szCs w:val="22"/>
            <w:lang w:eastAsia="ru-RU"/>
          </w:rPr>
          <w:t>www.consultant.ru</w:t>
        </w:r>
      </w:hyperlink>
      <w:r w:rsidRPr="000D65F0">
        <w:rPr>
          <w:bCs/>
          <w:sz w:val="28"/>
          <w:szCs w:val="22"/>
          <w:lang w:eastAsia="ru-RU"/>
        </w:rPr>
        <w:t xml:space="preserve"> – справочная правовая система «</w:t>
      </w:r>
      <w:proofErr w:type="spellStart"/>
      <w:r w:rsidRPr="000D65F0">
        <w:rPr>
          <w:bCs/>
          <w:sz w:val="28"/>
          <w:szCs w:val="22"/>
          <w:lang w:eastAsia="ru-RU"/>
        </w:rPr>
        <w:t>КонсультантПлюс</w:t>
      </w:r>
      <w:proofErr w:type="spellEnd"/>
      <w:r w:rsidRPr="000D65F0">
        <w:rPr>
          <w:bCs/>
          <w:sz w:val="28"/>
          <w:szCs w:val="22"/>
          <w:lang w:eastAsia="ru-RU"/>
        </w:rPr>
        <w:t>»;</w:t>
      </w:r>
    </w:p>
    <w:p w:rsidR="002C5615" w:rsidRPr="000D65F0" w:rsidRDefault="002C5615" w:rsidP="002C5615">
      <w:pPr>
        <w:ind w:firstLine="708"/>
        <w:rPr>
          <w:bCs/>
          <w:sz w:val="28"/>
          <w:szCs w:val="22"/>
          <w:lang w:eastAsia="ru-RU"/>
        </w:rPr>
      </w:pPr>
      <w:r w:rsidRPr="000D65F0">
        <w:rPr>
          <w:bCs/>
          <w:sz w:val="28"/>
          <w:szCs w:val="22"/>
          <w:lang w:eastAsia="ru-RU"/>
        </w:rPr>
        <w:t xml:space="preserve">- </w:t>
      </w:r>
      <w:hyperlink r:id="rId31" w:history="1">
        <w:r w:rsidRPr="000D65F0">
          <w:rPr>
            <w:rStyle w:val="a4"/>
            <w:bCs/>
            <w:sz w:val="28"/>
            <w:szCs w:val="22"/>
            <w:lang w:eastAsia="ru-RU"/>
          </w:rPr>
          <w:t>www.garant.ru</w:t>
        </w:r>
      </w:hyperlink>
      <w:r w:rsidRPr="000D65F0">
        <w:rPr>
          <w:bCs/>
          <w:sz w:val="28"/>
          <w:szCs w:val="22"/>
          <w:lang w:eastAsia="ru-RU"/>
        </w:rPr>
        <w:t xml:space="preserve"> – Информационно-правовой портал «ГАРАНТ</w:t>
      </w:r>
      <w:proofErr w:type="gramStart"/>
      <w:r w:rsidRPr="000D65F0">
        <w:rPr>
          <w:bCs/>
          <w:sz w:val="28"/>
          <w:szCs w:val="22"/>
          <w:lang w:eastAsia="ru-RU"/>
        </w:rPr>
        <w:t>.Р</w:t>
      </w:r>
      <w:proofErr w:type="gramEnd"/>
      <w:r w:rsidRPr="000D65F0">
        <w:rPr>
          <w:bCs/>
          <w:sz w:val="28"/>
          <w:szCs w:val="22"/>
          <w:lang w:eastAsia="ru-RU"/>
        </w:rPr>
        <w:t xml:space="preserve">У» </w:t>
      </w:r>
    </w:p>
    <w:p w:rsidR="002028E1" w:rsidRPr="000D65F0" w:rsidRDefault="002028E1" w:rsidP="002C5615">
      <w:pPr>
        <w:ind w:firstLine="708"/>
        <w:rPr>
          <w:bCs/>
          <w:i/>
          <w:sz w:val="28"/>
          <w:szCs w:val="22"/>
          <w:lang w:eastAsia="ru-RU"/>
        </w:rPr>
      </w:pPr>
    </w:p>
    <w:p w:rsidR="002028E1" w:rsidRPr="002028E1" w:rsidRDefault="002028E1" w:rsidP="002C5615">
      <w:pPr>
        <w:ind w:firstLine="708"/>
        <w:rPr>
          <w:bCs/>
          <w:i/>
          <w:sz w:val="22"/>
          <w:szCs w:val="22"/>
          <w:lang w:eastAsia="ru-RU"/>
        </w:rPr>
      </w:pPr>
    </w:p>
    <w:p w:rsidR="007017F5" w:rsidRDefault="006830C4" w:rsidP="006830C4">
      <w:pPr>
        <w:tabs>
          <w:tab w:val="left" w:pos="1134"/>
          <w:tab w:val="left" w:pos="1276"/>
          <w:tab w:val="left" w:pos="1418"/>
          <w:tab w:val="right" w:leader="underscore" w:pos="9356"/>
        </w:tabs>
        <w:spacing w:before="40"/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13. </w:t>
      </w:r>
      <w:r w:rsidR="007017F5" w:rsidRPr="00D637A1">
        <w:rPr>
          <w:b/>
          <w:bCs/>
          <w:sz w:val="28"/>
          <w:szCs w:val="28"/>
        </w:rPr>
        <w:t>Материально-т</w:t>
      </w:r>
      <w:r>
        <w:rPr>
          <w:b/>
          <w:bCs/>
          <w:sz w:val="28"/>
          <w:szCs w:val="28"/>
        </w:rPr>
        <w:t>ехническое обеспечение производственной</w:t>
      </w:r>
      <w:r w:rsidR="007017F5" w:rsidRPr="00D637A1">
        <w:rPr>
          <w:b/>
          <w:bCs/>
          <w:sz w:val="28"/>
          <w:szCs w:val="28"/>
        </w:rPr>
        <w:t xml:space="preserve"> </w:t>
      </w:r>
      <w:r w:rsidRPr="003D052A">
        <w:rPr>
          <w:b/>
          <w:bCs/>
          <w:sz w:val="28"/>
          <w:szCs w:val="28"/>
        </w:rPr>
        <w:t>(</w:t>
      </w:r>
      <w:r w:rsidR="004B5EA6">
        <w:rPr>
          <w:b/>
          <w:bCs/>
          <w:i/>
          <w:sz w:val="28"/>
          <w:szCs w:val="28"/>
        </w:rPr>
        <w:t>преддипломной</w:t>
      </w:r>
      <w:r w:rsidRPr="003D052A">
        <w:rPr>
          <w:b/>
          <w:bCs/>
          <w:sz w:val="28"/>
          <w:szCs w:val="28"/>
        </w:rPr>
        <w:t>)</w:t>
      </w:r>
      <w:r>
        <w:rPr>
          <w:b/>
          <w:bCs/>
          <w:sz w:val="28"/>
          <w:szCs w:val="28"/>
        </w:rPr>
        <w:t xml:space="preserve"> </w:t>
      </w:r>
      <w:r w:rsidR="007017F5" w:rsidRPr="00D637A1">
        <w:rPr>
          <w:b/>
          <w:bCs/>
          <w:sz w:val="28"/>
          <w:szCs w:val="28"/>
        </w:rPr>
        <w:t>практики</w:t>
      </w:r>
      <w:r w:rsidR="007017F5" w:rsidRPr="00D637A1">
        <w:rPr>
          <w:b/>
          <w:sz w:val="28"/>
          <w:szCs w:val="28"/>
        </w:rPr>
        <w:t xml:space="preserve"> </w:t>
      </w:r>
    </w:p>
    <w:p w:rsidR="000D65F0" w:rsidRDefault="000D65F0" w:rsidP="000D65F0">
      <w:pPr>
        <w:spacing w:before="12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Для проведения педагогической практики необходимы специально оборудованные кабинеты физики с выходом в Интернет, а также мультимедийное оборудование для демонстрации презентаций на уроках. </w:t>
      </w:r>
    </w:p>
    <w:p w:rsidR="000D65F0" w:rsidRDefault="000D65F0" w:rsidP="000D65F0">
      <w:pPr>
        <w:ind w:firstLine="709"/>
        <w:jc w:val="both"/>
        <w:rPr>
          <w:b/>
        </w:rPr>
      </w:pPr>
      <w:r>
        <w:rPr>
          <w:sz w:val="28"/>
          <w:szCs w:val="28"/>
        </w:rPr>
        <w:t>Реализация программы практики должна обеспечиваться доступом каждого студента к информационным ресурсам – университетскому библиотечному фонду и сетевым ресурсам Интернет. Для использования ИКТ в учебном процессе необходимо наличие программного обеспечения, позволяющего осуществлять поиск информации в сети Интернет, систематизацию, анализ и презентацию информации, экспорт информации на цифровые носители.</w:t>
      </w:r>
    </w:p>
    <w:p w:rsidR="007017F5" w:rsidRPr="00527E56" w:rsidRDefault="007017F5" w:rsidP="007017F5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Pr="00527E56">
        <w:rPr>
          <w:b/>
          <w:sz w:val="28"/>
          <w:szCs w:val="28"/>
        </w:rPr>
        <w:lastRenderedPageBreak/>
        <w:t xml:space="preserve">ЛИСТ СОГЛАСОВАНИЯ </w:t>
      </w:r>
      <w:r>
        <w:rPr>
          <w:b/>
          <w:sz w:val="28"/>
          <w:szCs w:val="28"/>
        </w:rPr>
        <w:t xml:space="preserve">ПРОГРАММЫ ПРАКТИКИ </w:t>
      </w:r>
    </w:p>
    <w:p w:rsidR="007017F5" w:rsidRDefault="007017F5" w:rsidP="007017F5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С </w:t>
      </w:r>
      <w:r w:rsidRPr="00BA218D">
        <w:rPr>
          <w:b/>
          <w:sz w:val="28"/>
          <w:szCs w:val="28"/>
        </w:rPr>
        <w:t>ПРЕДСТАВИТЕЛ</w:t>
      </w:r>
      <w:r>
        <w:rPr>
          <w:b/>
          <w:sz w:val="28"/>
          <w:szCs w:val="28"/>
        </w:rPr>
        <w:t xml:space="preserve">ЯМИ </w:t>
      </w:r>
      <w:r w:rsidRPr="00BA218D">
        <w:rPr>
          <w:b/>
          <w:sz w:val="28"/>
          <w:szCs w:val="28"/>
        </w:rPr>
        <w:t>РАБОТОДАТЕЛЕЙ И/ИЛИ АКАДЕМИЧЕ</w:t>
      </w:r>
      <w:r>
        <w:rPr>
          <w:b/>
          <w:sz w:val="28"/>
          <w:szCs w:val="28"/>
        </w:rPr>
        <w:t>СКИХ СООБЩЕСТВ</w:t>
      </w:r>
    </w:p>
    <w:p w:rsidR="007017F5" w:rsidRPr="00BA218D" w:rsidRDefault="007017F5" w:rsidP="007017F5">
      <w:pPr>
        <w:jc w:val="center"/>
        <w:rPr>
          <w:i/>
          <w:sz w:val="28"/>
          <w:szCs w:val="28"/>
        </w:rPr>
      </w:pPr>
      <w:r w:rsidRPr="00BA218D">
        <w:rPr>
          <w:i/>
          <w:sz w:val="28"/>
          <w:szCs w:val="28"/>
        </w:rPr>
        <w:t>(не менее 2-х представителей)</w:t>
      </w:r>
    </w:p>
    <w:p w:rsidR="007017F5" w:rsidRPr="00BA218D" w:rsidRDefault="007017F5" w:rsidP="007017F5">
      <w:pPr>
        <w:jc w:val="center"/>
        <w:rPr>
          <w:b/>
          <w:sz w:val="28"/>
          <w:szCs w:val="28"/>
        </w:rPr>
      </w:pPr>
    </w:p>
    <w:p w:rsidR="007017F5" w:rsidRPr="00BA218D" w:rsidRDefault="007017F5" w:rsidP="007017F5">
      <w:pPr>
        <w:rPr>
          <w:b/>
          <w:sz w:val="28"/>
          <w:szCs w:val="28"/>
        </w:rPr>
      </w:pPr>
      <w:r w:rsidRPr="00BA218D">
        <w:rPr>
          <w:b/>
          <w:sz w:val="28"/>
          <w:szCs w:val="28"/>
        </w:rPr>
        <w:t>Экспер</w:t>
      </w:r>
      <w:proofErr w:type="gramStart"/>
      <w:r w:rsidRPr="00BA218D">
        <w:rPr>
          <w:b/>
          <w:sz w:val="28"/>
          <w:szCs w:val="28"/>
        </w:rPr>
        <w:t>т(</w:t>
      </w:r>
      <w:proofErr w:type="gramEnd"/>
      <w:r w:rsidRPr="00BA218D">
        <w:rPr>
          <w:b/>
          <w:sz w:val="28"/>
          <w:szCs w:val="28"/>
        </w:rPr>
        <w:t>ы):</w:t>
      </w:r>
    </w:p>
    <w:p w:rsidR="007017F5" w:rsidRPr="00BA1124" w:rsidRDefault="007017F5" w:rsidP="007017F5">
      <w:pPr>
        <w:tabs>
          <w:tab w:val="left" w:pos="1134"/>
          <w:tab w:val="right" w:leader="underscore" w:pos="9639"/>
        </w:tabs>
        <w:rPr>
          <w:sz w:val="28"/>
          <w:szCs w:val="28"/>
        </w:rPr>
      </w:pPr>
      <w:r w:rsidRPr="00934FCA">
        <w:t xml:space="preserve">_____________________ </w:t>
      </w:r>
      <w:r w:rsidRPr="00BA1124">
        <w:rPr>
          <w:sz w:val="28"/>
          <w:szCs w:val="28"/>
        </w:rPr>
        <w:t>Ф.И.О., должность, место работы, подпись</w:t>
      </w:r>
    </w:p>
    <w:p w:rsidR="007017F5" w:rsidRPr="00BA1124" w:rsidRDefault="007017F5" w:rsidP="007017F5">
      <w:pPr>
        <w:tabs>
          <w:tab w:val="left" w:pos="1134"/>
          <w:tab w:val="right" w:leader="underscore" w:pos="9639"/>
        </w:tabs>
        <w:rPr>
          <w:sz w:val="28"/>
          <w:szCs w:val="28"/>
        </w:rPr>
      </w:pPr>
    </w:p>
    <w:p w:rsidR="007017F5" w:rsidRPr="00BA1124" w:rsidRDefault="00BA1124" w:rsidP="007017F5">
      <w:pPr>
        <w:tabs>
          <w:tab w:val="left" w:pos="1134"/>
          <w:tab w:val="right" w:leader="underscore" w:pos="9639"/>
        </w:tabs>
        <w:rPr>
          <w:sz w:val="28"/>
          <w:szCs w:val="28"/>
        </w:rPr>
      </w:pPr>
      <w:r>
        <w:rPr>
          <w:sz w:val="28"/>
          <w:szCs w:val="28"/>
        </w:rPr>
        <w:t>________________</w:t>
      </w:r>
      <w:r w:rsidR="007017F5" w:rsidRPr="00BA1124">
        <w:rPr>
          <w:sz w:val="28"/>
          <w:szCs w:val="28"/>
        </w:rPr>
        <w:t>__ Ф.И.О., должность, место работы, подпись</w:t>
      </w:r>
    </w:p>
    <w:p w:rsidR="007017F5" w:rsidRDefault="007017F5" w:rsidP="007017F5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7017F5" w:rsidRDefault="007017F5" w:rsidP="007017F5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7017F5" w:rsidRDefault="007017F5" w:rsidP="007017F5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Pr="00BC4580" w:rsidRDefault="007017F5" w:rsidP="007017F5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Pr="00BC4580">
        <w:rPr>
          <w:b/>
          <w:sz w:val="28"/>
          <w:szCs w:val="28"/>
        </w:rPr>
        <w:lastRenderedPageBreak/>
        <w:t xml:space="preserve">ЛИСТ ИЗМЕНЕНИЙ И ДОПОЛНЕНИЙ, </w:t>
      </w:r>
    </w:p>
    <w:p w:rsidR="007017F5" w:rsidRPr="00BC4580" w:rsidRDefault="007017F5" w:rsidP="007017F5">
      <w:pPr>
        <w:jc w:val="center"/>
        <w:rPr>
          <w:b/>
          <w:sz w:val="28"/>
          <w:szCs w:val="28"/>
        </w:rPr>
      </w:pPr>
      <w:proofErr w:type="gramStart"/>
      <w:r w:rsidRPr="00BC4580">
        <w:rPr>
          <w:b/>
          <w:sz w:val="28"/>
          <w:szCs w:val="28"/>
        </w:rPr>
        <w:t>ВНЕСЕННЫХ</w:t>
      </w:r>
      <w:proofErr w:type="gramEnd"/>
      <w:r w:rsidRPr="00BC4580">
        <w:rPr>
          <w:b/>
          <w:sz w:val="28"/>
          <w:szCs w:val="28"/>
        </w:rPr>
        <w:t xml:space="preserve"> В ПРОГРАММУ</w:t>
      </w:r>
      <w:r>
        <w:rPr>
          <w:b/>
          <w:sz w:val="28"/>
          <w:szCs w:val="28"/>
        </w:rPr>
        <w:t xml:space="preserve"> ПРАКТИКИ</w:t>
      </w:r>
    </w:p>
    <w:p w:rsidR="007017F5" w:rsidRPr="00BC4580" w:rsidRDefault="007017F5" w:rsidP="007017F5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91"/>
        <w:gridCol w:w="5062"/>
      </w:tblGrid>
      <w:tr w:rsidR="007017F5" w:rsidRPr="00BC4580" w:rsidTr="009D3D36">
        <w:tc>
          <w:tcPr>
            <w:tcW w:w="10421" w:type="dxa"/>
            <w:gridSpan w:val="2"/>
            <w:shd w:val="clear" w:color="auto" w:fill="auto"/>
          </w:tcPr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№ изменения, дата изменения; номер страницы с изменением</w:t>
            </w:r>
          </w:p>
        </w:tc>
      </w:tr>
      <w:tr w:rsidR="007017F5" w:rsidRPr="00BC4580" w:rsidTr="009D3D36">
        <w:tc>
          <w:tcPr>
            <w:tcW w:w="5070" w:type="dxa"/>
            <w:shd w:val="clear" w:color="auto" w:fill="auto"/>
          </w:tcPr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БЫЛО</w:t>
            </w: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</w:tc>
        <w:tc>
          <w:tcPr>
            <w:tcW w:w="5351" w:type="dxa"/>
            <w:shd w:val="clear" w:color="auto" w:fill="auto"/>
          </w:tcPr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СТАЛО</w:t>
            </w: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</w:tc>
      </w:tr>
      <w:tr w:rsidR="007017F5" w:rsidRPr="00BC4580" w:rsidTr="009D3D36">
        <w:tc>
          <w:tcPr>
            <w:tcW w:w="10421" w:type="dxa"/>
            <w:gridSpan w:val="2"/>
            <w:shd w:val="clear" w:color="auto" w:fill="auto"/>
          </w:tcPr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Основание:</w:t>
            </w:r>
          </w:p>
          <w:p w:rsidR="007017F5" w:rsidRPr="00BC4580" w:rsidRDefault="007017F5" w:rsidP="009D3D36">
            <w:pPr>
              <w:rPr>
                <w:szCs w:val="28"/>
              </w:rPr>
            </w:pPr>
          </w:p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Подпись лица, внесшего изменения</w:t>
            </w:r>
          </w:p>
          <w:p w:rsidR="007017F5" w:rsidRPr="00BC4580" w:rsidRDefault="007017F5" w:rsidP="009D3D36">
            <w:pPr>
              <w:rPr>
                <w:szCs w:val="28"/>
              </w:rPr>
            </w:pPr>
          </w:p>
        </w:tc>
      </w:tr>
    </w:tbl>
    <w:p w:rsidR="007017F5" w:rsidRPr="00BC4580" w:rsidRDefault="007017F5" w:rsidP="007017F5">
      <w:pPr>
        <w:rPr>
          <w:sz w:val="32"/>
        </w:rPr>
      </w:pPr>
    </w:p>
    <w:p w:rsidR="007017F5" w:rsidRPr="00BC4580" w:rsidRDefault="007017F5" w:rsidP="007017F5">
      <w:pPr>
        <w:rPr>
          <w:sz w:val="32"/>
        </w:rPr>
      </w:pPr>
    </w:p>
    <w:p w:rsidR="007017F5" w:rsidRPr="00BC4580" w:rsidRDefault="007017F5" w:rsidP="007017F5">
      <w:pPr>
        <w:jc w:val="center"/>
        <w:rPr>
          <w:b/>
          <w:caps/>
          <w:sz w:val="26"/>
          <w:szCs w:val="26"/>
        </w:rPr>
      </w:pPr>
    </w:p>
    <w:p w:rsidR="007017F5" w:rsidRDefault="007017F5" w:rsidP="007017F5">
      <w:pPr>
        <w:jc w:val="right"/>
        <w:rPr>
          <w:color w:val="000000"/>
          <w:sz w:val="28"/>
          <w:szCs w:val="28"/>
        </w:rPr>
      </w:pPr>
    </w:p>
    <w:p w:rsidR="007017F5" w:rsidRDefault="007017F5" w:rsidP="007017F5">
      <w:pPr>
        <w:jc w:val="right"/>
        <w:rPr>
          <w:color w:val="000000"/>
          <w:sz w:val="28"/>
          <w:szCs w:val="28"/>
        </w:rPr>
      </w:pPr>
    </w:p>
    <w:p w:rsidR="007017F5" w:rsidRDefault="007017F5" w:rsidP="007017F5">
      <w:pPr>
        <w:jc w:val="right"/>
        <w:rPr>
          <w:color w:val="000000"/>
          <w:sz w:val="28"/>
          <w:szCs w:val="28"/>
        </w:rPr>
      </w:pPr>
    </w:p>
    <w:p w:rsidR="00DD1052" w:rsidRDefault="00DD1052"/>
    <w:sectPr w:rsidR="00DD1052" w:rsidSect="007017F5">
      <w:pgSz w:w="11906" w:h="16838"/>
      <w:pgMar w:top="1134" w:right="851" w:bottom="1134" w:left="141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00000003"/>
    <w:multiLevelType w:val="multilevel"/>
    <w:tmpl w:val="00000003"/>
    <w:name w:val="WW8Num4"/>
    <w:lvl w:ilvl="0">
      <w:start w:val="1"/>
      <w:numFmt w:val="bullet"/>
      <w:lvlText w:val=""/>
      <w:lvlJc w:val="left"/>
      <w:pPr>
        <w:tabs>
          <w:tab w:val="num" w:pos="0"/>
        </w:tabs>
        <w:ind w:left="1353" w:hanging="360"/>
      </w:pPr>
      <w:rPr>
        <w:rFonts w:ascii="Symbol" w:hAnsi="Symbol" w:cs="Symbol"/>
        <w:b w:val="0"/>
        <w:i w:val="0"/>
        <w:color w:val="00000A"/>
        <w:sz w:val="28"/>
        <w:szCs w:val="28"/>
        <w:lang w:eastAsia="ru-RU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149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86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58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30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02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74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46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189" w:hanging="360"/>
      </w:pPr>
      <w:rPr>
        <w:rFonts w:ascii="Wingdings" w:hAnsi="Wingdings" w:cs="Wingdings"/>
      </w:rPr>
    </w:lvl>
  </w:abstractNum>
  <w:abstractNum w:abstractNumId="2">
    <w:nsid w:val="00000004"/>
    <w:multiLevelType w:val="multilevel"/>
    <w:tmpl w:val="00000004"/>
    <w:name w:val="WW8Num5"/>
    <w:lvl w:ilvl="0">
      <w:start w:val="1"/>
      <w:numFmt w:val="bullet"/>
      <w:lvlText w:val=""/>
      <w:lvlJc w:val="left"/>
      <w:pPr>
        <w:tabs>
          <w:tab w:val="num" w:pos="0"/>
        </w:tabs>
        <w:ind w:left="1287" w:hanging="360"/>
      </w:pPr>
      <w:rPr>
        <w:rFonts w:ascii="Symbol" w:hAnsi="Symbol" w:cs="Symbol"/>
        <w:b w:val="0"/>
        <w:i w:val="0"/>
        <w:strike w:val="0"/>
        <w:dstrike w:val="0"/>
        <w:outline w:val="0"/>
        <w:shadow w:val="0"/>
        <w:color w:val="00000A"/>
        <w:sz w:val="28"/>
        <w:szCs w:val="28"/>
        <w:em w:val="none"/>
        <w:lang w:eastAsia="en-US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007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727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447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167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887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607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327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047" w:hanging="360"/>
      </w:pPr>
      <w:rPr>
        <w:rFonts w:ascii="Wingdings" w:hAnsi="Wingdings" w:cs="Wingdings"/>
      </w:rPr>
    </w:lvl>
  </w:abstractNum>
  <w:abstractNum w:abstractNumId="3">
    <w:nsid w:val="118720CE"/>
    <w:multiLevelType w:val="singleLevel"/>
    <w:tmpl w:val="0000000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210501CA"/>
    <w:multiLevelType w:val="singleLevel"/>
    <w:tmpl w:val="0000000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5">
    <w:nsid w:val="2F575F0D"/>
    <w:multiLevelType w:val="hybridMultilevel"/>
    <w:tmpl w:val="9C8404E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1C33183"/>
    <w:multiLevelType w:val="hybridMultilevel"/>
    <w:tmpl w:val="1C4A9A4C"/>
    <w:lvl w:ilvl="0" w:tplc="65E6C72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61A136CF"/>
    <w:multiLevelType w:val="hybridMultilevel"/>
    <w:tmpl w:val="C8A852B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62481FCE"/>
    <w:multiLevelType w:val="hybridMultilevel"/>
    <w:tmpl w:val="7D884AC4"/>
    <w:lvl w:ilvl="0" w:tplc="6996033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num w:numId="1">
    <w:abstractNumId w:val="0"/>
  </w:num>
  <w:num w:numId="2">
    <w:abstractNumId w:val="6"/>
  </w:num>
  <w:num w:numId="3">
    <w:abstractNumId w:val="9"/>
  </w:num>
  <w:num w:numId="4">
    <w:abstractNumId w:val="8"/>
  </w:num>
  <w:num w:numId="5">
    <w:abstractNumId w:val="1"/>
  </w:num>
  <w:num w:numId="6">
    <w:abstractNumId w:val="2"/>
  </w:num>
  <w:num w:numId="7">
    <w:abstractNumId w:val="4"/>
  </w:num>
  <w:num w:numId="8">
    <w:abstractNumId w:val="3"/>
  </w:num>
  <w:num w:numId="9">
    <w:abstractNumId w:val="7"/>
  </w:num>
  <w:num w:numId="10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displayBackgroundShape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7017F5"/>
    <w:rsid w:val="00006BEF"/>
    <w:rsid w:val="00010E29"/>
    <w:rsid w:val="0001699B"/>
    <w:rsid w:val="00075416"/>
    <w:rsid w:val="0008131F"/>
    <w:rsid w:val="00081744"/>
    <w:rsid w:val="0008656D"/>
    <w:rsid w:val="00090D69"/>
    <w:rsid w:val="0009437D"/>
    <w:rsid w:val="000A7AB5"/>
    <w:rsid w:val="000D65F0"/>
    <w:rsid w:val="000E7DAA"/>
    <w:rsid w:val="000F0C6D"/>
    <w:rsid w:val="000F1FDA"/>
    <w:rsid w:val="001122E9"/>
    <w:rsid w:val="00125DE5"/>
    <w:rsid w:val="00132104"/>
    <w:rsid w:val="0013464A"/>
    <w:rsid w:val="00136F51"/>
    <w:rsid w:val="00137711"/>
    <w:rsid w:val="00152C38"/>
    <w:rsid w:val="00157E7E"/>
    <w:rsid w:val="00160E18"/>
    <w:rsid w:val="00163912"/>
    <w:rsid w:val="001743EC"/>
    <w:rsid w:val="001964E6"/>
    <w:rsid w:val="001A08A8"/>
    <w:rsid w:val="001B0E35"/>
    <w:rsid w:val="002028E1"/>
    <w:rsid w:val="0021632A"/>
    <w:rsid w:val="002228E5"/>
    <w:rsid w:val="00231165"/>
    <w:rsid w:val="00240EDD"/>
    <w:rsid w:val="00241ADC"/>
    <w:rsid w:val="002505CD"/>
    <w:rsid w:val="00264709"/>
    <w:rsid w:val="002751C0"/>
    <w:rsid w:val="002766DB"/>
    <w:rsid w:val="002A7C3F"/>
    <w:rsid w:val="002B522A"/>
    <w:rsid w:val="002C5615"/>
    <w:rsid w:val="003042B7"/>
    <w:rsid w:val="00320767"/>
    <w:rsid w:val="003279EA"/>
    <w:rsid w:val="00350D2D"/>
    <w:rsid w:val="00351BE4"/>
    <w:rsid w:val="00361851"/>
    <w:rsid w:val="00365F88"/>
    <w:rsid w:val="0037501F"/>
    <w:rsid w:val="003A20C0"/>
    <w:rsid w:val="003A4CCE"/>
    <w:rsid w:val="003B138B"/>
    <w:rsid w:val="003C3E35"/>
    <w:rsid w:val="003C43E6"/>
    <w:rsid w:val="003C6DA2"/>
    <w:rsid w:val="003D052A"/>
    <w:rsid w:val="003D5579"/>
    <w:rsid w:val="003D627C"/>
    <w:rsid w:val="003F1842"/>
    <w:rsid w:val="003F2CAA"/>
    <w:rsid w:val="003F31FB"/>
    <w:rsid w:val="0041279D"/>
    <w:rsid w:val="004247E7"/>
    <w:rsid w:val="0042786D"/>
    <w:rsid w:val="00440170"/>
    <w:rsid w:val="00440919"/>
    <w:rsid w:val="004742BF"/>
    <w:rsid w:val="004B5EA6"/>
    <w:rsid w:val="004D0157"/>
    <w:rsid w:val="00500604"/>
    <w:rsid w:val="00534761"/>
    <w:rsid w:val="00545375"/>
    <w:rsid w:val="0054630E"/>
    <w:rsid w:val="005528FA"/>
    <w:rsid w:val="0058412D"/>
    <w:rsid w:val="00590BA9"/>
    <w:rsid w:val="00593579"/>
    <w:rsid w:val="005B48FD"/>
    <w:rsid w:val="005C4039"/>
    <w:rsid w:val="005C7DAF"/>
    <w:rsid w:val="005E2089"/>
    <w:rsid w:val="005F42D2"/>
    <w:rsid w:val="005F751C"/>
    <w:rsid w:val="00602729"/>
    <w:rsid w:val="00604DEE"/>
    <w:rsid w:val="00643F19"/>
    <w:rsid w:val="00651AA8"/>
    <w:rsid w:val="006830C4"/>
    <w:rsid w:val="006A3A06"/>
    <w:rsid w:val="006B0EF1"/>
    <w:rsid w:val="006C7683"/>
    <w:rsid w:val="006D26A6"/>
    <w:rsid w:val="006F4C4A"/>
    <w:rsid w:val="007017F5"/>
    <w:rsid w:val="00722F06"/>
    <w:rsid w:val="00730605"/>
    <w:rsid w:val="00741C59"/>
    <w:rsid w:val="00741D43"/>
    <w:rsid w:val="00741FB9"/>
    <w:rsid w:val="0074374C"/>
    <w:rsid w:val="00756A52"/>
    <w:rsid w:val="0076061F"/>
    <w:rsid w:val="00765910"/>
    <w:rsid w:val="0078298B"/>
    <w:rsid w:val="00792771"/>
    <w:rsid w:val="007B0D9C"/>
    <w:rsid w:val="007C5CAC"/>
    <w:rsid w:val="0080009B"/>
    <w:rsid w:val="00833E30"/>
    <w:rsid w:val="00847E5C"/>
    <w:rsid w:val="00873EF4"/>
    <w:rsid w:val="008978AC"/>
    <w:rsid w:val="008A2878"/>
    <w:rsid w:val="008B55EE"/>
    <w:rsid w:val="008D2465"/>
    <w:rsid w:val="0092441A"/>
    <w:rsid w:val="00930A22"/>
    <w:rsid w:val="0093532D"/>
    <w:rsid w:val="009B2A87"/>
    <w:rsid w:val="009D595E"/>
    <w:rsid w:val="009E2619"/>
    <w:rsid w:val="009E62D4"/>
    <w:rsid w:val="00A1159D"/>
    <w:rsid w:val="00A33EDF"/>
    <w:rsid w:val="00A67F53"/>
    <w:rsid w:val="00A733D4"/>
    <w:rsid w:val="00A87B32"/>
    <w:rsid w:val="00AB3E87"/>
    <w:rsid w:val="00AC0D54"/>
    <w:rsid w:val="00AC1BC3"/>
    <w:rsid w:val="00AC74BB"/>
    <w:rsid w:val="00AD29EE"/>
    <w:rsid w:val="00AE3B9D"/>
    <w:rsid w:val="00AF6B71"/>
    <w:rsid w:val="00B365DA"/>
    <w:rsid w:val="00B42E58"/>
    <w:rsid w:val="00B44D5D"/>
    <w:rsid w:val="00B53738"/>
    <w:rsid w:val="00B551CF"/>
    <w:rsid w:val="00B560F4"/>
    <w:rsid w:val="00B6487D"/>
    <w:rsid w:val="00B708D7"/>
    <w:rsid w:val="00B92CD8"/>
    <w:rsid w:val="00BA1124"/>
    <w:rsid w:val="00BA2163"/>
    <w:rsid w:val="00BA4363"/>
    <w:rsid w:val="00BC2C24"/>
    <w:rsid w:val="00BD6F04"/>
    <w:rsid w:val="00C024FD"/>
    <w:rsid w:val="00C02B09"/>
    <w:rsid w:val="00C40F56"/>
    <w:rsid w:val="00C65F0E"/>
    <w:rsid w:val="00CA2CD9"/>
    <w:rsid w:val="00CC6075"/>
    <w:rsid w:val="00CD5261"/>
    <w:rsid w:val="00CE39B7"/>
    <w:rsid w:val="00CE53F9"/>
    <w:rsid w:val="00CF75F8"/>
    <w:rsid w:val="00D076C7"/>
    <w:rsid w:val="00D53214"/>
    <w:rsid w:val="00D734D2"/>
    <w:rsid w:val="00D81602"/>
    <w:rsid w:val="00D9565F"/>
    <w:rsid w:val="00DA5F0B"/>
    <w:rsid w:val="00DB046F"/>
    <w:rsid w:val="00DC5258"/>
    <w:rsid w:val="00DD1052"/>
    <w:rsid w:val="00DD292C"/>
    <w:rsid w:val="00DE7E21"/>
    <w:rsid w:val="00DF5792"/>
    <w:rsid w:val="00E325BA"/>
    <w:rsid w:val="00E43CC0"/>
    <w:rsid w:val="00E458E5"/>
    <w:rsid w:val="00E562F2"/>
    <w:rsid w:val="00E96A4B"/>
    <w:rsid w:val="00EC3FF1"/>
    <w:rsid w:val="00EC42A2"/>
    <w:rsid w:val="00EE5E9F"/>
    <w:rsid w:val="00EE688F"/>
    <w:rsid w:val="00EF1630"/>
    <w:rsid w:val="00EF3283"/>
    <w:rsid w:val="00EF3676"/>
    <w:rsid w:val="00F53CA1"/>
    <w:rsid w:val="00F63EA1"/>
    <w:rsid w:val="00F87E0D"/>
    <w:rsid w:val="00FA180F"/>
    <w:rsid w:val="00FA44CA"/>
    <w:rsid w:val="00FB3D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2751C0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character" w:styleId="a7">
    <w:name w:val="Strong"/>
    <w:qFormat/>
    <w:rsid w:val="00741FB9"/>
    <w:rPr>
      <w:b/>
      <w:bCs/>
    </w:rPr>
  </w:style>
  <w:style w:type="paragraph" w:customStyle="1" w:styleId="1">
    <w:name w:val="Абзац списка1"/>
    <w:basedOn w:val="a"/>
    <w:rsid w:val="00DF5792"/>
    <w:pPr>
      <w:suppressAutoHyphens w:val="0"/>
      <w:spacing w:after="200" w:line="276" w:lineRule="auto"/>
      <w:ind w:left="720"/>
      <w:contextualSpacing/>
    </w:pPr>
    <w:rPr>
      <w:rFonts w:ascii="Calibri" w:eastAsia="Calibri" w:hAnsi="Calibri" w:cs="Calibri"/>
      <w:sz w:val="22"/>
      <w:szCs w:val="22"/>
      <w:lang w:eastAsia="en-US"/>
    </w:rPr>
  </w:style>
  <w:style w:type="paragraph" w:styleId="a8">
    <w:name w:val="Body Text"/>
    <w:basedOn w:val="a"/>
    <w:link w:val="a9"/>
    <w:rsid w:val="00AE3B9D"/>
    <w:pPr>
      <w:suppressAutoHyphens w:val="0"/>
      <w:jc w:val="both"/>
    </w:pPr>
    <w:rPr>
      <w:sz w:val="28"/>
      <w:lang w:eastAsia="zh-CN"/>
    </w:rPr>
  </w:style>
  <w:style w:type="character" w:customStyle="1" w:styleId="a9">
    <w:name w:val="Основной текст Знак"/>
    <w:basedOn w:val="a0"/>
    <w:link w:val="a8"/>
    <w:rsid w:val="00AE3B9D"/>
    <w:rPr>
      <w:rFonts w:ascii="Times New Roman" w:eastAsia="Times New Roman" w:hAnsi="Times New Roman" w:cs="Times New Roman"/>
      <w:sz w:val="28"/>
      <w:szCs w:val="24"/>
      <w:lang w:eastAsia="zh-CN"/>
    </w:rPr>
  </w:style>
  <w:style w:type="paragraph" w:customStyle="1" w:styleId="10">
    <w:name w:val="Текст1"/>
    <w:basedOn w:val="a"/>
    <w:rsid w:val="00AE3B9D"/>
    <w:pPr>
      <w:suppressAutoHyphens w:val="0"/>
    </w:pPr>
    <w:rPr>
      <w:rFonts w:ascii="Courier New" w:hAnsi="Courier New" w:cs="Courier New"/>
      <w:sz w:val="20"/>
      <w:szCs w:val="20"/>
      <w:lang w:eastAsia="ru-RU"/>
    </w:rPr>
  </w:style>
  <w:style w:type="paragraph" w:customStyle="1" w:styleId="11">
    <w:name w:val="Обычный (веб)1"/>
    <w:basedOn w:val="a"/>
    <w:rsid w:val="00AE3B9D"/>
    <w:pPr>
      <w:suppressAutoHyphens w:val="0"/>
      <w:spacing w:after="280"/>
    </w:pPr>
    <w:rPr>
      <w:lang w:eastAsia="ru-RU"/>
    </w:rPr>
  </w:style>
  <w:style w:type="paragraph" w:customStyle="1" w:styleId="12">
    <w:name w:val="Текст1"/>
    <w:basedOn w:val="a"/>
    <w:rsid w:val="000D65F0"/>
    <w:pPr>
      <w:suppressAutoHyphens w:val="0"/>
    </w:pPr>
    <w:rPr>
      <w:rFonts w:ascii="Courier New" w:hAnsi="Courier New" w:cs="Courier New"/>
      <w:sz w:val="20"/>
      <w:szCs w:val="20"/>
      <w:lang w:eastAsia="zh-CN"/>
    </w:rPr>
  </w:style>
  <w:style w:type="character" w:customStyle="1" w:styleId="aa">
    <w:name w:val="Основной текст_"/>
    <w:basedOn w:val="a0"/>
    <w:link w:val="4"/>
    <w:locked/>
    <w:rsid w:val="00AD29EE"/>
    <w:rPr>
      <w:sz w:val="23"/>
      <w:szCs w:val="23"/>
      <w:shd w:val="clear" w:color="auto" w:fill="FFFFFF"/>
    </w:rPr>
  </w:style>
  <w:style w:type="paragraph" w:customStyle="1" w:styleId="4">
    <w:name w:val="Основной текст4"/>
    <w:basedOn w:val="a"/>
    <w:link w:val="aa"/>
    <w:rsid w:val="00AD29EE"/>
    <w:pPr>
      <w:widowControl w:val="0"/>
      <w:shd w:val="clear" w:color="auto" w:fill="FFFFFF"/>
      <w:suppressAutoHyphens w:val="0"/>
      <w:spacing w:line="552" w:lineRule="exact"/>
      <w:jc w:val="both"/>
    </w:pPr>
    <w:rPr>
      <w:rFonts w:asciiTheme="minorHAnsi" w:eastAsiaTheme="minorHAnsi" w:hAnsiTheme="minorHAnsi" w:cstheme="minorBidi"/>
      <w:sz w:val="23"/>
      <w:szCs w:val="23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2751C0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character" w:styleId="a7">
    <w:name w:val="Strong"/>
    <w:qFormat/>
    <w:rsid w:val="00741FB9"/>
    <w:rPr>
      <w:b/>
      <w:bCs/>
    </w:rPr>
  </w:style>
  <w:style w:type="paragraph" w:customStyle="1" w:styleId="1">
    <w:name w:val="Абзац списка1"/>
    <w:basedOn w:val="a"/>
    <w:rsid w:val="00DF5792"/>
    <w:pPr>
      <w:suppressAutoHyphens w:val="0"/>
      <w:spacing w:after="200" w:line="276" w:lineRule="auto"/>
      <w:ind w:left="720"/>
      <w:contextualSpacing/>
    </w:pPr>
    <w:rPr>
      <w:rFonts w:ascii="Calibri" w:eastAsia="Calibri" w:hAnsi="Calibri" w:cs="Calibri"/>
      <w:sz w:val="22"/>
      <w:szCs w:val="22"/>
      <w:lang w:eastAsia="en-US"/>
    </w:rPr>
  </w:style>
  <w:style w:type="paragraph" w:styleId="a8">
    <w:name w:val="Body Text"/>
    <w:basedOn w:val="a"/>
    <w:link w:val="a9"/>
    <w:rsid w:val="00AE3B9D"/>
    <w:pPr>
      <w:suppressAutoHyphens w:val="0"/>
      <w:jc w:val="both"/>
    </w:pPr>
    <w:rPr>
      <w:sz w:val="28"/>
      <w:lang w:eastAsia="zh-CN"/>
    </w:rPr>
  </w:style>
  <w:style w:type="character" w:customStyle="1" w:styleId="a9">
    <w:name w:val="Основной текст Знак"/>
    <w:basedOn w:val="a0"/>
    <w:link w:val="a8"/>
    <w:rsid w:val="00AE3B9D"/>
    <w:rPr>
      <w:rFonts w:ascii="Times New Roman" w:eastAsia="Times New Roman" w:hAnsi="Times New Roman" w:cs="Times New Roman"/>
      <w:sz w:val="28"/>
      <w:szCs w:val="24"/>
      <w:lang w:eastAsia="zh-CN"/>
    </w:rPr>
  </w:style>
  <w:style w:type="paragraph" w:customStyle="1" w:styleId="10">
    <w:name w:val="Текст1"/>
    <w:basedOn w:val="a"/>
    <w:rsid w:val="00AE3B9D"/>
    <w:pPr>
      <w:suppressAutoHyphens w:val="0"/>
    </w:pPr>
    <w:rPr>
      <w:rFonts w:ascii="Courier New" w:hAnsi="Courier New" w:cs="Courier New"/>
      <w:sz w:val="20"/>
      <w:szCs w:val="20"/>
      <w:lang w:eastAsia="ru-RU"/>
    </w:rPr>
  </w:style>
  <w:style w:type="paragraph" w:customStyle="1" w:styleId="11">
    <w:name w:val="Обычный (веб)1"/>
    <w:basedOn w:val="a"/>
    <w:rsid w:val="00AE3B9D"/>
    <w:pPr>
      <w:suppressAutoHyphens w:val="0"/>
      <w:spacing w:after="280"/>
    </w:pPr>
    <w:rPr>
      <w:lang w:eastAsia="ru-RU"/>
    </w:rPr>
  </w:style>
  <w:style w:type="paragraph" w:customStyle="1" w:styleId="12">
    <w:name w:val="Текст1"/>
    <w:basedOn w:val="a"/>
    <w:rsid w:val="000D65F0"/>
    <w:pPr>
      <w:suppressAutoHyphens w:val="0"/>
    </w:pPr>
    <w:rPr>
      <w:rFonts w:ascii="Courier New" w:hAnsi="Courier New" w:cs="Courier New"/>
      <w:sz w:val="20"/>
      <w:szCs w:val="20"/>
      <w:lang w:val="x-none" w:eastAsia="zh-CN"/>
    </w:rPr>
  </w:style>
  <w:style w:type="character" w:customStyle="1" w:styleId="aa">
    <w:name w:val="Основной текст_"/>
    <w:basedOn w:val="a0"/>
    <w:link w:val="4"/>
    <w:locked/>
    <w:rsid w:val="00AD29EE"/>
    <w:rPr>
      <w:sz w:val="23"/>
      <w:szCs w:val="23"/>
      <w:shd w:val="clear" w:color="auto" w:fill="FFFFFF"/>
    </w:rPr>
  </w:style>
  <w:style w:type="paragraph" w:customStyle="1" w:styleId="4">
    <w:name w:val="Основной текст4"/>
    <w:basedOn w:val="a"/>
    <w:link w:val="aa"/>
    <w:rsid w:val="00AD29EE"/>
    <w:pPr>
      <w:widowControl w:val="0"/>
      <w:shd w:val="clear" w:color="auto" w:fill="FFFFFF"/>
      <w:suppressAutoHyphens w:val="0"/>
      <w:spacing w:line="552" w:lineRule="exact"/>
      <w:jc w:val="both"/>
    </w:pPr>
    <w:rPr>
      <w:rFonts w:asciiTheme="minorHAnsi" w:eastAsiaTheme="minorHAnsi" w:hAnsiTheme="minorHAnsi" w:cstheme="minorBidi"/>
      <w:sz w:val="23"/>
      <w:szCs w:val="23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9277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54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614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086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554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079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274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211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549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009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404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182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585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388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360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678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614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352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660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471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896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817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684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337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072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507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054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714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114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811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&amp;id=259213" TargetMode="External"/><Relationship Id="rId18" Type="http://schemas.openxmlformats.org/officeDocument/2006/relationships/hyperlink" Target="http://biblioclub.ru/index.php?page=book&amp;id=494768" TargetMode="External"/><Relationship Id="rId26" Type="http://schemas.openxmlformats.org/officeDocument/2006/relationships/hyperlink" Target="http://www.elibrary.ru/" TargetMode="External"/><Relationship Id="rId3" Type="http://schemas.openxmlformats.org/officeDocument/2006/relationships/styles" Target="styles.xml"/><Relationship Id="rId21" Type="http://schemas.openxmlformats.org/officeDocument/2006/relationships/hyperlink" Target="http://biblioclub.ru/index.php?page=book&amp;id=470630" TargetMode="External"/><Relationship Id="rId7" Type="http://schemas.openxmlformats.org/officeDocument/2006/relationships/image" Target="media/image1.png"/><Relationship Id="rId12" Type="http://schemas.openxmlformats.org/officeDocument/2006/relationships/hyperlink" Target="http://biblioclub.ru/index.php?page=book&amp;id=462122" TargetMode="External"/><Relationship Id="rId17" Type="http://schemas.openxmlformats.org/officeDocument/2006/relationships/hyperlink" Target="http://biblioclub.ru/index.php?page=book&amp;id=462122" TargetMode="External"/><Relationship Id="rId25" Type="http://schemas.openxmlformats.org/officeDocument/2006/relationships/hyperlink" Target="http://www.biblioclub.ru/" TargetMode="External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486126" TargetMode="External"/><Relationship Id="rId20" Type="http://schemas.openxmlformats.org/officeDocument/2006/relationships/hyperlink" Target="http://biblioclub.ru/index.php?page=book&amp;id=212824" TargetMode="External"/><Relationship Id="rId29" Type="http://schemas.openxmlformats.org/officeDocument/2006/relationships/hyperlink" Target="https://biblio-online.ru/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biblioclub.ru/index.php?page=book&amp;id=486126" TargetMode="External"/><Relationship Id="rId24" Type="http://schemas.openxmlformats.org/officeDocument/2006/relationships/hyperlink" Target="http://biblioclub.ru/index.php?page=book&amp;id=232469" TargetMode="External"/><Relationship Id="rId32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hyperlink" Target="http://biblioclub.ru/index.php?page=book&amp;id=494716" TargetMode="External"/><Relationship Id="rId23" Type="http://schemas.openxmlformats.org/officeDocument/2006/relationships/hyperlink" Target="http://biblioclub.ru/index.php?page=book&amp;id=275584" TargetMode="External"/><Relationship Id="rId28" Type="http://schemas.openxmlformats.org/officeDocument/2006/relationships/hyperlink" Target="http://library.mininuniver.ru/" TargetMode="External"/><Relationship Id="rId10" Type="http://schemas.openxmlformats.org/officeDocument/2006/relationships/hyperlink" Target="https://biblio-online.ru/bcode/415975" TargetMode="External"/><Relationship Id="rId19" Type="http://schemas.openxmlformats.org/officeDocument/2006/relationships/hyperlink" Target="http://biblioclub.ru/index.php?page=book&amp;id=494716" TargetMode="External"/><Relationship Id="rId31" Type="http://schemas.openxmlformats.org/officeDocument/2006/relationships/hyperlink" Target="http://www.garant.ru" TargetMode="External"/><Relationship Id="rId4" Type="http://schemas.microsoft.com/office/2007/relationships/stylesWithEffects" Target="stylesWithEffects.xml"/><Relationship Id="rId9" Type="http://schemas.openxmlformats.org/officeDocument/2006/relationships/hyperlink" Target="https://biblio-online.ru/bcode/428160" TargetMode="External"/><Relationship Id="rId14" Type="http://schemas.openxmlformats.org/officeDocument/2006/relationships/hyperlink" Target="http://biblioclub.ru/index.php?page=book&amp;id=494768" TargetMode="External"/><Relationship Id="rId22" Type="http://schemas.openxmlformats.org/officeDocument/2006/relationships/hyperlink" Target="http://biblioclub.ru/index.php?page=book&amp;id=437292" TargetMode="External"/><Relationship Id="rId27" Type="http://schemas.openxmlformats.org/officeDocument/2006/relationships/hyperlink" Target="http://www.ebiblioteka.ru/" TargetMode="External"/><Relationship Id="rId30" Type="http://schemas.openxmlformats.org/officeDocument/2006/relationships/hyperlink" Target="http://www.consultant.ru" TargetMode="External"/><Relationship Id="rId8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48F61EAC-CE9A-4AC8-BFF2-EFF2C37E767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97</TotalTime>
  <Pages>19</Pages>
  <Words>4425</Words>
  <Characters>25225</Characters>
  <Application>Microsoft Office Word</Application>
  <DocSecurity>0</DocSecurity>
  <Lines>210</Lines>
  <Paragraphs>59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29591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19</cp:revision>
  <cp:lastPrinted>2019-04-24T08:14:00Z</cp:lastPrinted>
  <dcterms:created xsi:type="dcterms:W3CDTF">2019-04-03T03:43:00Z</dcterms:created>
  <dcterms:modified xsi:type="dcterms:W3CDTF">2019-10-21T16:23:00Z</dcterms:modified>
</cp:coreProperties>
</file>